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BD234A" w14:textId="3266A464" w:rsidR="000C6958" w:rsidRPr="008C76C3" w:rsidRDefault="000C6958" w:rsidP="008D397C">
      <w:pPr>
        <w:spacing w:line="276" w:lineRule="auto"/>
        <w:ind w:firstLine="4962"/>
        <w:rPr>
          <w:rFonts w:ascii="Arial" w:hAnsi="Arial" w:cs="Arial"/>
          <w:lang w:val="lt-LT"/>
        </w:rPr>
      </w:pPr>
      <w:r w:rsidRPr="008C76C3">
        <w:rPr>
          <w:rFonts w:ascii="Arial" w:hAnsi="Arial" w:cs="Arial"/>
          <w:lang w:val="lt-LT"/>
        </w:rPr>
        <w:t>PATVIRTINTA</w:t>
      </w:r>
    </w:p>
    <w:p w14:paraId="20FF7B97" w14:textId="61E65AB1" w:rsidR="000C6958" w:rsidRPr="008C76C3" w:rsidRDefault="000C6958" w:rsidP="008D397C">
      <w:pPr>
        <w:spacing w:line="276" w:lineRule="auto"/>
        <w:ind w:firstLine="4962"/>
        <w:rPr>
          <w:rFonts w:ascii="Arial" w:hAnsi="Arial" w:cs="Arial"/>
          <w:lang w:val="lt-LT"/>
        </w:rPr>
      </w:pPr>
      <w:r w:rsidRPr="008C76C3">
        <w:rPr>
          <w:rFonts w:ascii="Arial" w:hAnsi="Arial" w:cs="Arial"/>
          <w:lang w:val="lt-LT"/>
        </w:rPr>
        <w:t xml:space="preserve">Klaipėdos rajono savivaldybės </w:t>
      </w:r>
      <w:r w:rsidR="00D1498A">
        <w:rPr>
          <w:rFonts w:ascii="Arial" w:hAnsi="Arial" w:cs="Arial"/>
          <w:lang w:val="lt-LT"/>
        </w:rPr>
        <w:t>mero</w:t>
      </w:r>
    </w:p>
    <w:p w14:paraId="01C0322B" w14:textId="2570AC76" w:rsidR="00277222" w:rsidRPr="008E4AB3" w:rsidRDefault="00904584" w:rsidP="00904584">
      <w:pPr>
        <w:spacing w:after="240" w:line="276" w:lineRule="auto"/>
        <w:rPr>
          <w:rFonts w:ascii="Arial" w:hAnsi="Arial" w:cs="Arial"/>
          <w:lang w:val="lt-LT"/>
        </w:rPr>
      </w:pPr>
      <w:r>
        <w:rPr>
          <w:rFonts w:ascii="Arial" w:hAnsi="Arial" w:cs="Arial"/>
          <w:lang w:val="lt-LT"/>
        </w:rPr>
        <w:t xml:space="preserve">                                                                          </w:t>
      </w:r>
      <w:r w:rsidR="000C6958" w:rsidRPr="008C76C3">
        <w:rPr>
          <w:rFonts w:ascii="Arial" w:hAnsi="Arial" w:cs="Arial"/>
          <w:lang w:val="lt-LT"/>
        </w:rPr>
        <w:t>202</w:t>
      </w:r>
      <w:r w:rsidR="00472824">
        <w:rPr>
          <w:rFonts w:ascii="Arial" w:hAnsi="Arial" w:cs="Arial"/>
          <w:lang w:val="lt-LT"/>
        </w:rPr>
        <w:t>6</w:t>
      </w:r>
      <w:r w:rsidR="000C6958" w:rsidRPr="008C76C3">
        <w:rPr>
          <w:rFonts w:ascii="Arial" w:hAnsi="Arial" w:cs="Arial"/>
          <w:lang w:val="lt-LT"/>
        </w:rPr>
        <w:t xml:space="preserve"> m. </w:t>
      </w:r>
      <w:r w:rsidR="00966178" w:rsidRPr="00966178">
        <w:rPr>
          <w:rFonts w:ascii="Arial" w:hAnsi="Arial" w:cs="Arial"/>
          <w:lang w:val="lt-LT"/>
        </w:rPr>
        <w:t>vasario</w:t>
      </w:r>
      <w:r w:rsidR="00345459" w:rsidRPr="00966178">
        <w:rPr>
          <w:rFonts w:ascii="Arial" w:hAnsi="Arial" w:cs="Arial"/>
          <w:lang w:val="lt-LT"/>
        </w:rPr>
        <w:t xml:space="preserve"> </w:t>
      </w:r>
      <w:r w:rsidR="00966178" w:rsidRPr="00966178">
        <w:rPr>
          <w:rFonts w:ascii="Arial" w:hAnsi="Arial" w:cs="Arial"/>
          <w:lang w:val="lt-LT"/>
        </w:rPr>
        <w:t>....</w:t>
      </w:r>
      <w:r w:rsidRPr="00966178">
        <w:rPr>
          <w:rFonts w:ascii="Arial" w:hAnsi="Arial" w:cs="Arial"/>
          <w:lang w:val="lt-LT"/>
        </w:rPr>
        <w:t xml:space="preserve"> </w:t>
      </w:r>
      <w:r w:rsidR="000C6958" w:rsidRPr="00966178">
        <w:rPr>
          <w:rFonts w:ascii="Arial" w:hAnsi="Arial" w:cs="Arial"/>
          <w:lang w:val="lt-LT"/>
        </w:rPr>
        <w:t xml:space="preserve">d. </w:t>
      </w:r>
      <w:r w:rsidR="00D1498A" w:rsidRPr="00966178">
        <w:rPr>
          <w:rFonts w:ascii="Arial" w:hAnsi="Arial" w:cs="Arial"/>
          <w:lang w:val="lt-LT"/>
        </w:rPr>
        <w:t>potvarkiu</w:t>
      </w:r>
      <w:r w:rsidR="000C6958" w:rsidRPr="00966178">
        <w:rPr>
          <w:rFonts w:ascii="Arial" w:hAnsi="Arial" w:cs="Arial"/>
          <w:lang w:val="lt-LT"/>
        </w:rPr>
        <w:t xml:space="preserve"> Nr.</w:t>
      </w:r>
      <w:r w:rsidRPr="00966178">
        <w:rPr>
          <w:rFonts w:ascii="Arial" w:hAnsi="Arial" w:cs="Arial"/>
          <w:lang w:val="lt-LT"/>
        </w:rPr>
        <w:t>MV-</w:t>
      </w:r>
      <w:r w:rsidR="00966178" w:rsidRPr="00966178">
        <w:rPr>
          <w:rFonts w:ascii="Arial" w:hAnsi="Arial" w:cs="Arial"/>
          <w:lang w:val="lt-LT"/>
        </w:rPr>
        <w:t>...</w:t>
      </w:r>
    </w:p>
    <w:p w14:paraId="091A82CA" w14:textId="22FA3AF7" w:rsidR="000C6958" w:rsidRPr="00345459" w:rsidRDefault="000C6958" w:rsidP="008E4AB3">
      <w:pPr>
        <w:pStyle w:val="Antrat2"/>
        <w:jc w:val="center"/>
        <w:rPr>
          <w:rFonts w:ascii="Arial" w:hAnsi="Arial" w:cs="Arial"/>
          <w:b/>
          <w:bCs/>
          <w:color w:val="auto"/>
          <w:sz w:val="24"/>
          <w:szCs w:val="24"/>
          <w:lang w:val="lt-LT"/>
        </w:rPr>
      </w:pPr>
      <w:r w:rsidRPr="00345459">
        <w:rPr>
          <w:rFonts w:ascii="Arial" w:hAnsi="Arial" w:cs="Arial"/>
          <w:b/>
          <w:bCs/>
          <w:color w:val="auto"/>
          <w:sz w:val="24"/>
          <w:szCs w:val="24"/>
          <w:lang w:val="lt-LT"/>
        </w:rPr>
        <w:t>KLAIPĖDOS RAJONO SAVIVALDYBĖS BIUDŽETINĖS ĮSTAIGOS</w:t>
      </w:r>
    </w:p>
    <w:p w14:paraId="59182765" w14:textId="09685696" w:rsidR="000C6958" w:rsidRPr="00345459" w:rsidRDefault="000C6958" w:rsidP="008E4AB3">
      <w:pPr>
        <w:pStyle w:val="Antrat2"/>
        <w:jc w:val="center"/>
        <w:rPr>
          <w:rFonts w:ascii="Arial" w:hAnsi="Arial" w:cs="Arial"/>
          <w:b/>
          <w:bCs/>
          <w:color w:val="auto"/>
          <w:sz w:val="24"/>
          <w:szCs w:val="24"/>
          <w:lang w:val="lt-LT"/>
        </w:rPr>
      </w:pPr>
      <w:r w:rsidRPr="00345459">
        <w:rPr>
          <w:rFonts w:ascii="Arial" w:hAnsi="Arial" w:cs="Arial"/>
          <w:b/>
          <w:bCs/>
          <w:color w:val="auto"/>
          <w:sz w:val="24"/>
          <w:szCs w:val="24"/>
          <w:lang w:val="lt-LT"/>
        </w:rPr>
        <w:t>KRETINGALĖS KULTŪROS CENTRO 202</w:t>
      </w:r>
      <w:r w:rsidR="00D81A74" w:rsidRPr="00345459">
        <w:rPr>
          <w:rFonts w:ascii="Arial" w:hAnsi="Arial" w:cs="Arial"/>
          <w:b/>
          <w:bCs/>
          <w:color w:val="auto"/>
          <w:sz w:val="24"/>
          <w:szCs w:val="24"/>
          <w:lang w:val="lt-LT"/>
        </w:rPr>
        <w:t>5</w:t>
      </w:r>
      <w:r w:rsidRPr="00345459">
        <w:rPr>
          <w:rFonts w:ascii="Arial" w:hAnsi="Arial" w:cs="Arial"/>
          <w:b/>
          <w:bCs/>
          <w:color w:val="auto"/>
          <w:sz w:val="24"/>
          <w:szCs w:val="24"/>
          <w:lang w:val="lt-LT"/>
        </w:rPr>
        <w:t xml:space="preserve"> METŲ VEIKLOS ATASKAITA</w:t>
      </w:r>
    </w:p>
    <w:p w14:paraId="7D6F9E55" w14:textId="77777777" w:rsidR="000C6958" w:rsidRPr="00345459" w:rsidRDefault="000C6958" w:rsidP="008A5D81">
      <w:pPr>
        <w:pStyle w:val="Sraopastraipa"/>
        <w:numPr>
          <w:ilvl w:val="0"/>
          <w:numId w:val="5"/>
        </w:numPr>
        <w:spacing w:before="240" w:after="240" w:line="276" w:lineRule="auto"/>
        <w:rPr>
          <w:rFonts w:ascii="Arial" w:hAnsi="Arial" w:cs="Arial"/>
          <w:b/>
          <w:bCs/>
          <w:color w:val="000000"/>
          <w:sz w:val="24"/>
          <w:szCs w:val="24"/>
        </w:rPr>
      </w:pPr>
      <w:r w:rsidRPr="00345459">
        <w:rPr>
          <w:rFonts w:ascii="Arial" w:hAnsi="Arial" w:cs="Arial"/>
          <w:b/>
          <w:bCs/>
          <w:color w:val="000000"/>
          <w:sz w:val="24"/>
          <w:szCs w:val="24"/>
        </w:rPr>
        <w:t xml:space="preserve">Įstaigos pristatymas: </w:t>
      </w:r>
    </w:p>
    <w:p w14:paraId="55D855DE" w14:textId="1DBD4D07" w:rsidR="00647C09" w:rsidRPr="00345459" w:rsidRDefault="000C6958" w:rsidP="008A5D81">
      <w:pPr>
        <w:spacing w:line="276" w:lineRule="auto"/>
        <w:ind w:firstLine="567"/>
        <w:jc w:val="both"/>
        <w:rPr>
          <w:rFonts w:ascii="Arial" w:hAnsi="Arial" w:cs="Arial"/>
          <w:color w:val="000000"/>
          <w:lang w:val="lt-LT"/>
        </w:rPr>
      </w:pPr>
      <w:r w:rsidRPr="00345459">
        <w:rPr>
          <w:rFonts w:ascii="Arial" w:hAnsi="Arial" w:cs="Arial"/>
          <w:color w:val="000000"/>
          <w:lang w:val="lt-LT"/>
        </w:rPr>
        <w:t xml:space="preserve">1.1. </w:t>
      </w:r>
      <w:r w:rsidRPr="00345459">
        <w:rPr>
          <w:rFonts w:ascii="Arial" w:hAnsi="Arial" w:cs="Arial"/>
          <w:b/>
          <w:bCs/>
          <w:color w:val="000000"/>
          <w:lang w:val="lt-LT"/>
        </w:rPr>
        <w:t>Kontaktinė informacija</w:t>
      </w:r>
      <w:r w:rsidRPr="00345459">
        <w:rPr>
          <w:rFonts w:ascii="Arial" w:hAnsi="Arial" w:cs="Arial"/>
          <w:color w:val="000000"/>
          <w:lang w:val="lt-LT"/>
        </w:rPr>
        <w:t>: Savivaldybės biudžetinė įstaiga Kretingalės kultūros centras; kodas 302295940; adresas Klaipėdos g.</w:t>
      </w:r>
      <w:r w:rsidR="00AA748F" w:rsidRPr="00345459">
        <w:rPr>
          <w:rFonts w:ascii="Arial" w:hAnsi="Arial" w:cs="Arial"/>
          <w:color w:val="000000"/>
          <w:lang w:val="lt-LT"/>
        </w:rPr>
        <w:t xml:space="preserve"> </w:t>
      </w:r>
      <w:r w:rsidRPr="00345459">
        <w:rPr>
          <w:rFonts w:ascii="Arial" w:hAnsi="Arial" w:cs="Arial"/>
          <w:color w:val="000000"/>
          <w:lang w:val="lt-LT"/>
        </w:rPr>
        <w:t>10, Kretingalės mstl., Klaipėdos rajonas; tel.</w:t>
      </w:r>
      <w:r w:rsidR="00AA748F" w:rsidRPr="00345459">
        <w:rPr>
          <w:rFonts w:ascii="Arial" w:hAnsi="Arial" w:cs="Arial"/>
          <w:color w:val="000000"/>
          <w:lang w:val="lt-LT"/>
        </w:rPr>
        <w:t xml:space="preserve"> </w:t>
      </w:r>
      <w:r w:rsidR="00D81A74" w:rsidRPr="00345459">
        <w:rPr>
          <w:rFonts w:ascii="Arial" w:hAnsi="Arial" w:cs="Arial"/>
          <w:color w:val="000000"/>
          <w:lang w:val="lt-LT"/>
        </w:rPr>
        <w:t>0</w:t>
      </w:r>
      <w:r w:rsidRPr="00345459">
        <w:rPr>
          <w:rFonts w:ascii="Arial" w:hAnsi="Arial" w:cs="Arial"/>
          <w:color w:val="000000"/>
          <w:lang w:val="lt-LT"/>
        </w:rPr>
        <w:t xml:space="preserve"> 60758600, el. p. kretingaleskc</w:t>
      </w:r>
      <w:hyperlink r:id="rId7" w:history="1">
        <w:r w:rsidRPr="00345459">
          <w:rPr>
            <w:rStyle w:val="Hipersaitas"/>
            <w:rFonts w:ascii="Arial" w:hAnsi="Arial" w:cs="Arial"/>
            <w:color w:val="000000"/>
            <w:lang w:val="lt-LT"/>
          </w:rPr>
          <w:t>@gmail.com</w:t>
        </w:r>
      </w:hyperlink>
      <w:r w:rsidRPr="00345459">
        <w:rPr>
          <w:rFonts w:ascii="Arial" w:hAnsi="Arial" w:cs="Arial"/>
          <w:color w:val="000000"/>
          <w:lang w:val="lt-LT"/>
        </w:rPr>
        <w:t xml:space="preserve">, e. svetainė </w:t>
      </w:r>
      <w:proofErr w:type="spellStart"/>
      <w:r w:rsidRPr="00345459">
        <w:rPr>
          <w:rFonts w:ascii="Arial" w:hAnsi="Arial" w:cs="Arial"/>
          <w:color w:val="000000"/>
          <w:lang w:val="lt-LT"/>
        </w:rPr>
        <w:t>kretingaleskc.lt</w:t>
      </w:r>
      <w:proofErr w:type="spellEnd"/>
    </w:p>
    <w:p w14:paraId="46897DDD" w14:textId="6762F692" w:rsidR="000C6958" w:rsidRPr="00345459" w:rsidRDefault="000C6958" w:rsidP="008A5D81">
      <w:pPr>
        <w:spacing w:before="240" w:after="240" w:line="276" w:lineRule="auto"/>
        <w:ind w:firstLine="567"/>
        <w:jc w:val="both"/>
        <w:rPr>
          <w:rFonts w:ascii="Arial" w:hAnsi="Arial" w:cs="Arial"/>
          <w:color w:val="000000"/>
          <w:lang w:val="lt-LT"/>
        </w:rPr>
      </w:pPr>
      <w:r w:rsidRPr="00345459">
        <w:rPr>
          <w:rFonts w:ascii="Arial" w:hAnsi="Arial" w:cs="Arial"/>
          <w:color w:val="000000"/>
          <w:lang w:val="lt-LT" w:eastAsia="lt-LT"/>
        </w:rPr>
        <w:t xml:space="preserve">1.2. </w:t>
      </w:r>
      <w:r w:rsidRPr="00345459">
        <w:rPr>
          <w:rFonts w:ascii="Arial" w:hAnsi="Arial" w:cs="Arial"/>
          <w:b/>
          <w:bCs/>
          <w:color w:val="000000"/>
          <w:lang w:val="lt-LT" w:eastAsia="lt-LT"/>
        </w:rPr>
        <w:t xml:space="preserve">Įstaigos vadovas: Violeta </w:t>
      </w:r>
      <w:proofErr w:type="spellStart"/>
      <w:r w:rsidRPr="00345459">
        <w:rPr>
          <w:rFonts w:ascii="Arial" w:hAnsi="Arial" w:cs="Arial"/>
          <w:b/>
          <w:bCs/>
          <w:color w:val="000000"/>
          <w:lang w:val="lt-LT" w:eastAsia="lt-LT"/>
        </w:rPr>
        <w:t>Lisovaitė</w:t>
      </w:r>
      <w:proofErr w:type="spellEnd"/>
      <w:r w:rsidRPr="00345459">
        <w:rPr>
          <w:rFonts w:ascii="Arial" w:hAnsi="Arial" w:cs="Arial"/>
          <w:b/>
          <w:bCs/>
          <w:color w:val="000000"/>
          <w:lang w:val="lt-LT" w:eastAsia="lt-LT"/>
        </w:rPr>
        <w:t xml:space="preserve">. </w:t>
      </w:r>
    </w:p>
    <w:p w14:paraId="718C346B" w14:textId="316C74F6" w:rsidR="000C6958" w:rsidRPr="00345459" w:rsidRDefault="000C6958" w:rsidP="008A5D81">
      <w:pPr>
        <w:spacing w:line="276" w:lineRule="auto"/>
        <w:ind w:firstLine="567"/>
        <w:jc w:val="both"/>
        <w:rPr>
          <w:rFonts w:ascii="Arial" w:hAnsi="Arial" w:cs="Arial"/>
          <w:color w:val="000000"/>
          <w:lang w:val="lt-LT" w:eastAsia="lt-LT"/>
        </w:rPr>
      </w:pPr>
      <w:r w:rsidRPr="00345459">
        <w:rPr>
          <w:rFonts w:ascii="Arial" w:hAnsi="Arial" w:cs="Arial"/>
          <w:b/>
          <w:bCs/>
          <w:color w:val="000000"/>
          <w:lang w:val="lt-LT" w:eastAsia="lt-LT"/>
        </w:rPr>
        <w:t>Vadovo žodis</w:t>
      </w:r>
      <w:r w:rsidR="00647C09" w:rsidRPr="00345459">
        <w:rPr>
          <w:rFonts w:ascii="Arial" w:hAnsi="Arial" w:cs="Arial"/>
          <w:color w:val="000000"/>
          <w:lang w:val="lt-LT" w:eastAsia="lt-LT"/>
        </w:rPr>
        <w:t>:</w:t>
      </w:r>
    </w:p>
    <w:p w14:paraId="521DDE45" w14:textId="7A2696AA" w:rsidR="00726FE4" w:rsidRPr="00345459" w:rsidRDefault="00726FE4" w:rsidP="00726FE4">
      <w:pPr>
        <w:spacing w:line="276" w:lineRule="auto"/>
        <w:ind w:firstLine="567"/>
        <w:jc w:val="both"/>
        <w:rPr>
          <w:rFonts w:ascii="Arial" w:hAnsi="Arial" w:cs="Arial"/>
          <w:color w:val="000000"/>
          <w:lang w:val="lt-LT" w:eastAsia="lt-LT"/>
        </w:rPr>
      </w:pPr>
      <w:r w:rsidRPr="00345459">
        <w:rPr>
          <w:rFonts w:ascii="Arial" w:hAnsi="Arial" w:cs="Arial"/>
          <w:color w:val="000000"/>
          <w:lang w:val="lt-LT" w:eastAsia="lt-LT"/>
        </w:rPr>
        <w:t xml:space="preserve">2025 metai Kretingalės kultūros centrui buvo kryptingo darbo, institucinio augimo ir meninės brandos laikotarpis. Veikla buvo orientuota į aukštos meninės vertės kultūrinių projektų įgyvendinimą (žodžio festivalis ,,Saliamonas“, literatūrinių </w:t>
      </w:r>
      <w:proofErr w:type="spellStart"/>
      <w:r w:rsidRPr="00345459">
        <w:rPr>
          <w:rFonts w:ascii="Arial" w:hAnsi="Arial" w:cs="Arial"/>
          <w:color w:val="000000"/>
          <w:lang w:val="lt-LT" w:eastAsia="lt-LT"/>
        </w:rPr>
        <w:t>terapijų</w:t>
      </w:r>
      <w:proofErr w:type="spellEnd"/>
      <w:r w:rsidRPr="00345459">
        <w:rPr>
          <w:rFonts w:ascii="Arial" w:hAnsi="Arial" w:cs="Arial"/>
          <w:color w:val="000000"/>
          <w:lang w:val="lt-LT" w:eastAsia="lt-LT"/>
        </w:rPr>
        <w:t xml:space="preserve"> festivalis ,,</w:t>
      </w:r>
      <w:proofErr w:type="spellStart"/>
      <w:r w:rsidRPr="00345459">
        <w:rPr>
          <w:rFonts w:ascii="Arial" w:hAnsi="Arial" w:cs="Arial"/>
          <w:color w:val="000000"/>
          <w:lang w:val="lt-LT" w:eastAsia="lt-LT"/>
        </w:rPr>
        <w:t>Spa</w:t>
      </w:r>
      <w:proofErr w:type="spellEnd"/>
      <w:r w:rsidRPr="00345459">
        <w:rPr>
          <w:rFonts w:ascii="Arial" w:hAnsi="Arial" w:cs="Arial"/>
          <w:color w:val="000000"/>
          <w:lang w:val="lt-LT" w:eastAsia="lt-LT"/>
        </w:rPr>
        <w:t xml:space="preserve"> sielai“), bendruomenių įtraukimą</w:t>
      </w:r>
      <w:r w:rsidR="00472824" w:rsidRPr="00345459">
        <w:rPr>
          <w:rFonts w:ascii="Arial" w:hAnsi="Arial" w:cs="Arial"/>
          <w:color w:val="000000"/>
          <w:lang w:val="lt-LT" w:eastAsia="lt-LT"/>
        </w:rPr>
        <w:t xml:space="preserve"> (tradicinė stebulių kūryba)</w:t>
      </w:r>
      <w:r w:rsidRPr="00345459">
        <w:rPr>
          <w:rFonts w:ascii="Arial" w:hAnsi="Arial" w:cs="Arial"/>
          <w:color w:val="000000"/>
          <w:lang w:val="lt-LT" w:eastAsia="lt-LT"/>
        </w:rPr>
        <w:t xml:space="preserve"> bei regiono kultūrinio savitumo stiprinimą. Metų eigoje nuosekliai plėtotos tiek tęstinės, tiek naujai formuojamos iniciatyvos, apimančios skirtingas meno sritis ir teritorijas.</w:t>
      </w:r>
    </w:p>
    <w:p w14:paraId="593A42E9" w14:textId="28FCEE9D" w:rsidR="00726FE4" w:rsidRPr="00345459" w:rsidRDefault="00726FE4" w:rsidP="00D81A74">
      <w:pPr>
        <w:spacing w:line="276" w:lineRule="auto"/>
        <w:ind w:firstLine="567"/>
        <w:jc w:val="both"/>
        <w:rPr>
          <w:rFonts w:ascii="Arial" w:hAnsi="Arial" w:cs="Arial"/>
          <w:color w:val="000000"/>
          <w:lang w:val="lt-LT" w:eastAsia="lt-LT"/>
        </w:rPr>
      </w:pPr>
      <w:r w:rsidRPr="00345459">
        <w:rPr>
          <w:rFonts w:ascii="Arial" w:hAnsi="Arial" w:cs="Arial"/>
          <w:color w:val="000000"/>
          <w:lang w:val="lt-LT" w:eastAsia="lt-LT"/>
        </w:rPr>
        <w:t xml:space="preserve">Vienu reikšmingiausių metų pasiekimų tapo trečią kartą Lietuvos kultūros tarybos finansuotas ir sėkmingai įgyvendintas žodžio festivalis „Saliamonas. Bekalbis </w:t>
      </w:r>
      <w:proofErr w:type="spellStart"/>
      <w:r w:rsidRPr="00345459">
        <w:rPr>
          <w:rFonts w:ascii="Arial" w:hAnsi="Arial" w:cs="Arial"/>
          <w:color w:val="000000"/>
          <w:lang w:val="lt-LT" w:eastAsia="lt-LT"/>
        </w:rPr>
        <w:t>kalbiškumas</w:t>
      </w:r>
      <w:proofErr w:type="spellEnd"/>
      <w:r w:rsidRPr="00345459">
        <w:rPr>
          <w:rFonts w:ascii="Arial" w:hAnsi="Arial" w:cs="Arial"/>
          <w:color w:val="000000"/>
          <w:lang w:val="lt-LT" w:eastAsia="lt-LT"/>
        </w:rPr>
        <w:t>“, vykęs Kretingalėje, Plikiuose ir Girkaliuose</w:t>
      </w:r>
      <w:r w:rsidR="00345459">
        <w:rPr>
          <w:rFonts w:ascii="Arial" w:hAnsi="Arial" w:cs="Arial"/>
          <w:color w:val="000000"/>
          <w:lang w:val="lt-LT" w:eastAsia="lt-LT"/>
        </w:rPr>
        <w:t xml:space="preserve"> (12 skirtingų meno žanrų profesionalių renginių)</w:t>
      </w:r>
      <w:r w:rsidRPr="00345459">
        <w:rPr>
          <w:rFonts w:ascii="Arial" w:hAnsi="Arial" w:cs="Arial"/>
          <w:color w:val="000000"/>
          <w:lang w:val="lt-LT" w:eastAsia="lt-LT"/>
        </w:rPr>
        <w:t xml:space="preserve">. Festivalis patvirtino savo aktualumą, meninę kokybę ir reikšmę regiono kultūriniam laukui. </w:t>
      </w:r>
      <w:r w:rsidR="00D81A74" w:rsidRPr="00345459">
        <w:rPr>
          <w:rFonts w:ascii="Arial" w:hAnsi="Arial" w:cs="Arial"/>
          <w:color w:val="000000"/>
          <w:lang w:val="lt-LT" w:eastAsia="lt-LT"/>
        </w:rPr>
        <w:t xml:space="preserve">Čiurlionio metams paminėti Kretingalės kultūros centras organizavo Klaipėdos rajono gyventojų eilėraščių konkursą, taip pat gyventojai turėjo galimybę pamatyti virtualios realybės filmus pagal Čiurlionio paveikslus ,,Angelų takais“ ir ,,Pasaulių sutvėrimas“. </w:t>
      </w:r>
      <w:r w:rsidRPr="00345459">
        <w:rPr>
          <w:rFonts w:ascii="Arial" w:hAnsi="Arial" w:cs="Arial"/>
          <w:color w:val="000000"/>
          <w:lang w:val="lt-LT" w:eastAsia="lt-LT"/>
        </w:rPr>
        <w:t xml:space="preserve">Rasų šventė 2025 metais įtvirtino Kretingalės kultūros centro kryptį puoselėti autentišką etninę kultūrą ir išsiskyrė kaip viena ryškiausių, tradicijomis grįstų švenčių Klaipėdos rajone. Valstybės dienos – liepos 6-osios renginys, sutraukęs daugiau nei 10 000 dalyvių, tapo vienu didžiausių metų masinių renginių ir parodė kultūros centro gebėjimą organizuoti didelės apimties bendruomeninius įvykius. </w:t>
      </w:r>
      <w:r w:rsidR="00B77BC2">
        <w:rPr>
          <w:rFonts w:ascii="Arial" w:hAnsi="Arial" w:cs="Arial"/>
          <w:color w:val="000000"/>
          <w:lang w:val="lt-LT" w:eastAsia="lt-LT"/>
        </w:rPr>
        <w:t>Masiškai b</w:t>
      </w:r>
      <w:r w:rsidRPr="00345459">
        <w:rPr>
          <w:rFonts w:ascii="Arial" w:hAnsi="Arial" w:cs="Arial"/>
          <w:color w:val="000000"/>
          <w:lang w:val="lt-LT" w:eastAsia="lt-LT"/>
        </w:rPr>
        <w:t xml:space="preserve">endruomenes telkė Plikių miestelio ir sporto, Girkalių </w:t>
      </w:r>
      <w:proofErr w:type="spellStart"/>
      <w:r w:rsidRPr="00345459">
        <w:rPr>
          <w:rFonts w:ascii="Arial" w:hAnsi="Arial" w:cs="Arial"/>
          <w:color w:val="000000"/>
          <w:lang w:val="lt-LT" w:eastAsia="lt-LT"/>
        </w:rPr>
        <w:t>Oninių</w:t>
      </w:r>
      <w:proofErr w:type="spellEnd"/>
      <w:r w:rsidRPr="00345459">
        <w:rPr>
          <w:rFonts w:ascii="Arial" w:hAnsi="Arial" w:cs="Arial"/>
          <w:color w:val="000000"/>
          <w:lang w:val="lt-LT" w:eastAsia="lt-LT"/>
        </w:rPr>
        <w:t xml:space="preserve"> šventės renginiai, </w:t>
      </w:r>
      <w:r w:rsidR="00921FAF" w:rsidRPr="00345459">
        <w:rPr>
          <w:rFonts w:ascii="Arial" w:hAnsi="Arial" w:cs="Arial"/>
          <w:color w:val="000000"/>
          <w:lang w:val="lt-LT" w:eastAsia="lt-LT"/>
        </w:rPr>
        <w:t xml:space="preserve">kurie </w:t>
      </w:r>
      <w:r w:rsidRPr="00345459">
        <w:rPr>
          <w:rFonts w:ascii="Arial" w:hAnsi="Arial" w:cs="Arial"/>
          <w:color w:val="000000"/>
          <w:lang w:val="lt-LT" w:eastAsia="lt-LT"/>
        </w:rPr>
        <w:t xml:space="preserve">sėkmingai įgyvendinti bendradarbiaujant su rėmėjais. Sklandžiai įgyvendintas </w:t>
      </w:r>
      <w:proofErr w:type="spellStart"/>
      <w:r w:rsidRPr="00345459">
        <w:rPr>
          <w:rFonts w:ascii="Arial" w:hAnsi="Arial" w:cs="Arial"/>
          <w:color w:val="000000"/>
          <w:lang w:val="lt-LT" w:eastAsia="lt-LT"/>
        </w:rPr>
        <w:t>Sendvario</w:t>
      </w:r>
      <w:proofErr w:type="spellEnd"/>
      <w:r w:rsidRPr="00345459">
        <w:rPr>
          <w:rFonts w:ascii="Arial" w:hAnsi="Arial" w:cs="Arial"/>
          <w:color w:val="000000"/>
          <w:lang w:val="lt-LT" w:eastAsia="lt-LT"/>
        </w:rPr>
        <w:t xml:space="preserve"> „Saulės“ mokyklos atidarymo renginys rugsėjo 1 dieną. Rudenį antrą kartą sėkmingai įgyvendintas poetinių </w:t>
      </w:r>
      <w:proofErr w:type="spellStart"/>
      <w:r w:rsidRPr="00345459">
        <w:rPr>
          <w:rFonts w:ascii="Arial" w:hAnsi="Arial" w:cs="Arial"/>
          <w:color w:val="000000"/>
          <w:lang w:val="lt-LT" w:eastAsia="lt-LT"/>
        </w:rPr>
        <w:t>terapijų</w:t>
      </w:r>
      <w:proofErr w:type="spellEnd"/>
      <w:r w:rsidRPr="00345459">
        <w:rPr>
          <w:rFonts w:ascii="Arial" w:hAnsi="Arial" w:cs="Arial"/>
          <w:color w:val="000000"/>
          <w:lang w:val="lt-LT" w:eastAsia="lt-LT"/>
        </w:rPr>
        <w:t xml:space="preserve"> festivalis „</w:t>
      </w:r>
      <w:proofErr w:type="spellStart"/>
      <w:r w:rsidRPr="00345459">
        <w:rPr>
          <w:rFonts w:ascii="Arial" w:hAnsi="Arial" w:cs="Arial"/>
          <w:color w:val="000000"/>
          <w:lang w:val="lt-LT" w:eastAsia="lt-LT"/>
        </w:rPr>
        <w:t>S</w:t>
      </w:r>
      <w:r w:rsidR="00D81A74" w:rsidRPr="00345459">
        <w:rPr>
          <w:rFonts w:ascii="Arial" w:hAnsi="Arial" w:cs="Arial"/>
          <w:color w:val="000000"/>
          <w:lang w:val="lt-LT" w:eastAsia="lt-LT"/>
        </w:rPr>
        <w:t>pa</w:t>
      </w:r>
      <w:proofErr w:type="spellEnd"/>
      <w:r w:rsidR="00D81A74" w:rsidRPr="00345459">
        <w:rPr>
          <w:rFonts w:ascii="Arial" w:hAnsi="Arial" w:cs="Arial"/>
          <w:color w:val="000000"/>
          <w:lang w:val="lt-LT" w:eastAsia="lt-LT"/>
        </w:rPr>
        <w:t xml:space="preserve"> sielai</w:t>
      </w:r>
      <w:r w:rsidRPr="00345459">
        <w:rPr>
          <w:rFonts w:ascii="Arial" w:hAnsi="Arial" w:cs="Arial"/>
          <w:color w:val="000000"/>
          <w:lang w:val="lt-LT" w:eastAsia="lt-LT"/>
        </w:rPr>
        <w:t>. Išprausta vandenyse“</w:t>
      </w:r>
      <w:r w:rsidR="00345459">
        <w:rPr>
          <w:rFonts w:ascii="Arial" w:hAnsi="Arial" w:cs="Arial"/>
          <w:color w:val="000000"/>
          <w:lang w:val="lt-LT" w:eastAsia="lt-LT"/>
        </w:rPr>
        <w:t>(viso 17 renginių Kretingalėje, Plikiuose, Girkaliuose)</w:t>
      </w:r>
      <w:r w:rsidR="00B77BC2">
        <w:rPr>
          <w:rFonts w:ascii="Arial" w:hAnsi="Arial" w:cs="Arial"/>
          <w:color w:val="000000"/>
          <w:lang w:val="lt-LT" w:eastAsia="lt-LT"/>
        </w:rPr>
        <w:t>. Tai</w:t>
      </w:r>
      <w:r w:rsidRPr="00345459">
        <w:rPr>
          <w:rFonts w:ascii="Arial" w:hAnsi="Arial" w:cs="Arial"/>
          <w:color w:val="000000"/>
          <w:lang w:val="lt-LT" w:eastAsia="lt-LT"/>
        </w:rPr>
        <w:t xml:space="preserve"> tapo išskirtiniu kultūriniu reiškiniu, atskleidusiu Kretingalės kultūros centro komandos kūrybinį potencialą ir gebėjimą formuoti </w:t>
      </w:r>
      <w:r w:rsidR="00B77BC2">
        <w:rPr>
          <w:rFonts w:ascii="Arial" w:hAnsi="Arial" w:cs="Arial"/>
          <w:color w:val="000000"/>
          <w:lang w:val="lt-LT" w:eastAsia="lt-LT"/>
        </w:rPr>
        <w:t xml:space="preserve">savos kūrybos, </w:t>
      </w:r>
      <w:r w:rsidRPr="00345459">
        <w:rPr>
          <w:rFonts w:ascii="Arial" w:hAnsi="Arial" w:cs="Arial"/>
          <w:color w:val="000000"/>
          <w:lang w:val="lt-LT" w:eastAsia="lt-LT"/>
        </w:rPr>
        <w:t xml:space="preserve">unikalius, tarpdisciplininius projektus. Per metus buvo vykdomos Velykų, Vėlinių ir Kalėdų edukacijos, o metų pabaigoje organizuotos eglučių įžiebimo šventės </w:t>
      </w:r>
      <w:proofErr w:type="spellStart"/>
      <w:r w:rsidRPr="00345459">
        <w:rPr>
          <w:rFonts w:ascii="Arial" w:hAnsi="Arial" w:cs="Arial"/>
          <w:color w:val="000000"/>
          <w:lang w:val="lt-LT" w:eastAsia="lt-LT"/>
        </w:rPr>
        <w:t>Sendvaryje</w:t>
      </w:r>
      <w:proofErr w:type="spellEnd"/>
      <w:r w:rsidRPr="00345459">
        <w:rPr>
          <w:rFonts w:ascii="Arial" w:hAnsi="Arial" w:cs="Arial"/>
          <w:color w:val="000000"/>
          <w:lang w:val="lt-LT" w:eastAsia="lt-LT"/>
        </w:rPr>
        <w:t xml:space="preserve">, Kretingalėje, Girkaliuose ir Plikiuose. </w:t>
      </w:r>
    </w:p>
    <w:p w14:paraId="1912AB1F" w14:textId="4849B6CE" w:rsidR="00472824" w:rsidRPr="00345459" w:rsidRDefault="00D81A74" w:rsidP="00B77BC2">
      <w:pPr>
        <w:spacing w:line="276" w:lineRule="auto"/>
        <w:ind w:firstLine="567"/>
        <w:jc w:val="both"/>
        <w:rPr>
          <w:rFonts w:ascii="Arial" w:hAnsi="Arial" w:cs="Arial"/>
          <w:color w:val="000000"/>
          <w:lang w:val="lt-LT" w:eastAsia="lt-LT"/>
        </w:rPr>
      </w:pPr>
      <w:r w:rsidRPr="00345459">
        <w:rPr>
          <w:rFonts w:ascii="Arial" w:hAnsi="Arial" w:cs="Arial"/>
          <w:color w:val="000000"/>
          <w:lang w:val="lt-LT" w:eastAsia="lt-LT"/>
        </w:rPr>
        <w:t>Nacionaliniu mastu, LRT televizijos ,,Duokim garo“ laidoje, Kretingalės kultūros centrą reprezentavo Girkalių skyriaus folkloro ansamblis „</w:t>
      </w:r>
      <w:proofErr w:type="spellStart"/>
      <w:r w:rsidRPr="00345459">
        <w:rPr>
          <w:rFonts w:ascii="Arial" w:hAnsi="Arial" w:cs="Arial"/>
          <w:color w:val="000000"/>
          <w:lang w:val="lt-LT" w:eastAsia="lt-LT"/>
        </w:rPr>
        <w:t>Žiogupis</w:t>
      </w:r>
      <w:proofErr w:type="spellEnd"/>
      <w:r w:rsidRPr="00345459">
        <w:rPr>
          <w:rFonts w:ascii="Arial" w:hAnsi="Arial" w:cs="Arial"/>
          <w:color w:val="000000"/>
          <w:lang w:val="lt-LT" w:eastAsia="lt-LT"/>
        </w:rPr>
        <w:t>“, Kretingalės kultūros centro choras „</w:t>
      </w:r>
      <w:proofErr w:type="spellStart"/>
      <w:r w:rsidRPr="00345459">
        <w:rPr>
          <w:rFonts w:ascii="Arial" w:hAnsi="Arial" w:cs="Arial"/>
          <w:color w:val="000000"/>
          <w:lang w:val="lt-LT" w:eastAsia="lt-LT"/>
        </w:rPr>
        <w:t>Rūtenė</w:t>
      </w:r>
      <w:proofErr w:type="spellEnd"/>
      <w:r w:rsidRPr="00345459">
        <w:rPr>
          <w:rFonts w:ascii="Arial" w:hAnsi="Arial" w:cs="Arial"/>
          <w:color w:val="000000"/>
          <w:lang w:val="lt-LT" w:eastAsia="lt-LT"/>
        </w:rPr>
        <w:t>“ bei stilizuota  liaudies muzikos kapela „</w:t>
      </w:r>
      <w:proofErr w:type="spellStart"/>
      <w:r w:rsidRPr="00345459">
        <w:rPr>
          <w:rFonts w:ascii="Arial" w:hAnsi="Arial" w:cs="Arial"/>
          <w:color w:val="000000"/>
          <w:lang w:val="lt-LT" w:eastAsia="lt-LT"/>
        </w:rPr>
        <w:t>Grajus</w:t>
      </w:r>
      <w:proofErr w:type="spellEnd"/>
      <w:r w:rsidRPr="00345459">
        <w:rPr>
          <w:rFonts w:ascii="Arial" w:hAnsi="Arial" w:cs="Arial"/>
          <w:color w:val="000000"/>
          <w:lang w:val="lt-LT" w:eastAsia="lt-LT"/>
        </w:rPr>
        <w:t>“.</w:t>
      </w:r>
      <w:r w:rsidR="00B77BC2">
        <w:rPr>
          <w:rFonts w:ascii="Arial" w:hAnsi="Arial" w:cs="Arial"/>
          <w:color w:val="000000"/>
          <w:lang w:val="lt-LT" w:eastAsia="lt-LT"/>
        </w:rPr>
        <w:t xml:space="preserve"> </w:t>
      </w:r>
      <w:r w:rsidRPr="00345459">
        <w:rPr>
          <w:rFonts w:ascii="Arial" w:hAnsi="Arial" w:cs="Arial"/>
          <w:color w:val="000000"/>
          <w:lang w:val="lt-LT" w:eastAsia="lt-LT"/>
        </w:rPr>
        <w:t>Svarbią vietą metų veiklose užėmė ir Plikių skyriaus mėgėjų teatro ,,</w:t>
      </w:r>
      <w:proofErr w:type="spellStart"/>
      <w:r w:rsidRPr="00345459">
        <w:rPr>
          <w:rFonts w:ascii="Arial" w:hAnsi="Arial" w:cs="Arial"/>
          <w:color w:val="000000"/>
          <w:lang w:val="lt-LT" w:eastAsia="lt-LT"/>
        </w:rPr>
        <w:t>Ciongas</w:t>
      </w:r>
      <w:proofErr w:type="spellEnd"/>
      <w:r w:rsidRPr="00345459">
        <w:rPr>
          <w:rFonts w:ascii="Arial" w:hAnsi="Arial" w:cs="Arial"/>
          <w:color w:val="000000"/>
          <w:lang w:val="lt-LT" w:eastAsia="lt-LT"/>
        </w:rPr>
        <w:t xml:space="preserve">“ meninis pokytis. Spalio mėnesį įvykusi teatro premjera žymėjo naują kūrybinį etapą – spektaklis atskleidė Plikių miestelio tapatybę per Mažosios Lietuvos istorinę ir kultūrinę prizmę, užpildydamas ilgą laiką kultūros centro </w:t>
      </w:r>
      <w:r w:rsidRPr="00345459">
        <w:rPr>
          <w:rFonts w:ascii="Arial" w:hAnsi="Arial" w:cs="Arial"/>
          <w:color w:val="000000"/>
          <w:lang w:val="lt-LT" w:eastAsia="lt-LT"/>
        </w:rPr>
        <w:lastRenderedPageBreak/>
        <w:t xml:space="preserve">veikloje jaustą šios tematikos trūkumą ir išryškindamas vietos istorinio pasakojimo svarbą. </w:t>
      </w:r>
      <w:r w:rsidR="00472824" w:rsidRPr="00345459">
        <w:rPr>
          <w:rFonts w:ascii="Arial" w:hAnsi="Arial" w:cs="Arial"/>
          <w:color w:val="000000"/>
          <w:lang w:val="lt-LT" w:eastAsia="lt-LT"/>
        </w:rPr>
        <w:t xml:space="preserve">Mėgėjų meno kolektyvai 2025 metais aktyviai gastroliavo ir buvo kviečiami pasirodyti tiek Klaipėdos rajone, tiek už Klaipėdos rajono ribų. </w:t>
      </w:r>
      <w:r w:rsidRPr="00345459">
        <w:rPr>
          <w:rFonts w:ascii="Arial" w:hAnsi="Arial" w:cs="Arial"/>
          <w:color w:val="000000"/>
          <w:lang w:val="lt-LT" w:eastAsia="lt-LT"/>
        </w:rPr>
        <w:t>Kretingalės kultūros centro choras ,,</w:t>
      </w:r>
      <w:proofErr w:type="spellStart"/>
      <w:r w:rsidRPr="00345459">
        <w:rPr>
          <w:rFonts w:ascii="Arial" w:hAnsi="Arial" w:cs="Arial"/>
          <w:color w:val="000000"/>
          <w:lang w:val="lt-LT" w:eastAsia="lt-LT"/>
        </w:rPr>
        <w:t>Rūtenė</w:t>
      </w:r>
      <w:proofErr w:type="spellEnd"/>
      <w:r w:rsidRPr="00345459">
        <w:rPr>
          <w:rFonts w:ascii="Arial" w:hAnsi="Arial" w:cs="Arial"/>
          <w:color w:val="000000"/>
          <w:lang w:val="lt-LT" w:eastAsia="lt-LT"/>
        </w:rPr>
        <w:t>“ respublikiniame Benjaminui Gorbulskiui skirtame konkurse užėmė II vietą, o stilizuotos muzikos kapela ,,</w:t>
      </w:r>
      <w:proofErr w:type="spellStart"/>
      <w:r w:rsidRPr="00345459">
        <w:rPr>
          <w:rFonts w:ascii="Arial" w:hAnsi="Arial" w:cs="Arial"/>
          <w:color w:val="000000"/>
          <w:lang w:val="lt-LT" w:eastAsia="lt-LT"/>
        </w:rPr>
        <w:t>Grajus</w:t>
      </w:r>
      <w:proofErr w:type="spellEnd"/>
      <w:r w:rsidRPr="00345459">
        <w:rPr>
          <w:rFonts w:ascii="Arial" w:hAnsi="Arial" w:cs="Arial"/>
          <w:color w:val="000000"/>
          <w:lang w:val="lt-LT" w:eastAsia="lt-LT"/>
        </w:rPr>
        <w:t>“ respublikiniame gyvo garso grupių konkurse ,,Bisas“ pelnė III vietą. Visų mėgėjų  kolektyvų veikla buvo sustiprinta praktiniais būdais - per dalyvavimą konkursuose ir reguliarius viešus pasirodymus įvairi</w:t>
      </w:r>
      <w:r w:rsidR="00B77BC2">
        <w:rPr>
          <w:rFonts w:ascii="Arial" w:hAnsi="Arial" w:cs="Arial"/>
          <w:color w:val="000000"/>
          <w:lang w:val="lt-LT" w:eastAsia="lt-LT"/>
        </w:rPr>
        <w:t>uose Lietuvos miesteliuose</w:t>
      </w:r>
      <w:r w:rsidRPr="00345459">
        <w:rPr>
          <w:rFonts w:ascii="Arial" w:hAnsi="Arial" w:cs="Arial"/>
          <w:color w:val="000000"/>
          <w:lang w:val="lt-LT" w:eastAsia="lt-LT"/>
        </w:rPr>
        <w:t>.</w:t>
      </w:r>
      <w:r w:rsidR="00345459">
        <w:rPr>
          <w:rFonts w:ascii="Arial" w:hAnsi="Arial" w:cs="Arial"/>
          <w:color w:val="000000"/>
          <w:lang w:val="lt-LT" w:eastAsia="lt-LT"/>
        </w:rPr>
        <w:t xml:space="preserve"> </w:t>
      </w:r>
      <w:proofErr w:type="spellStart"/>
      <w:r w:rsidR="00472824" w:rsidRPr="00345459">
        <w:rPr>
          <w:rFonts w:ascii="Arial" w:hAnsi="Arial" w:cs="Arial"/>
          <w:color w:val="000000"/>
          <w:lang w:eastAsia="lt-LT"/>
        </w:rPr>
        <w:t>Reikšmingas</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dėmesys</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buvo</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skiriamas</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papildomų</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finansavimo</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šaltinių</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paieškai</w:t>
      </w:r>
      <w:proofErr w:type="spellEnd"/>
      <w:r w:rsidR="00472824" w:rsidRPr="00345459">
        <w:rPr>
          <w:rFonts w:ascii="Arial" w:hAnsi="Arial" w:cs="Arial"/>
          <w:color w:val="000000"/>
          <w:lang w:eastAsia="lt-LT"/>
        </w:rPr>
        <w:t xml:space="preserve"> ir </w:t>
      </w:r>
      <w:proofErr w:type="spellStart"/>
      <w:r w:rsidR="00472824" w:rsidRPr="00345459">
        <w:rPr>
          <w:rFonts w:ascii="Arial" w:hAnsi="Arial" w:cs="Arial"/>
          <w:color w:val="000000"/>
          <w:lang w:eastAsia="lt-LT"/>
        </w:rPr>
        <w:t>partnerystės</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ryšių</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stiprinimui</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Ataskaitiniais</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metais</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pavyko</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pritraukti</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naujų</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rėmėjų</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bei</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išplėsti</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bendradarbiavimą</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su</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esamais</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partneriais</w:t>
      </w:r>
      <w:proofErr w:type="spellEnd"/>
      <w:r w:rsidR="00472824" w:rsidRPr="00345459">
        <w:rPr>
          <w:rFonts w:ascii="Arial" w:hAnsi="Arial" w:cs="Arial"/>
          <w:color w:val="000000"/>
          <w:lang w:eastAsia="lt-LT"/>
        </w:rPr>
        <w:t xml:space="preserve">, kas </w:t>
      </w:r>
      <w:proofErr w:type="spellStart"/>
      <w:r w:rsidR="00472824" w:rsidRPr="00345459">
        <w:rPr>
          <w:rFonts w:ascii="Arial" w:hAnsi="Arial" w:cs="Arial"/>
          <w:color w:val="000000"/>
          <w:lang w:eastAsia="lt-LT"/>
        </w:rPr>
        <w:t>sudarė</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prielaidas</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padidinti</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gaunamos</w:t>
      </w:r>
      <w:proofErr w:type="spellEnd"/>
      <w:r w:rsidR="00472824" w:rsidRPr="00345459">
        <w:rPr>
          <w:rFonts w:ascii="Arial" w:hAnsi="Arial" w:cs="Arial"/>
          <w:color w:val="000000"/>
          <w:lang w:eastAsia="lt-LT"/>
        </w:rPr>
        <w:t xml:space="preserve"> paramos </w:t>
      </w:r>
      <w:proofErr w:type="spellStart"/>
      <w:r w:rsidR="00472824" w:rsidRPr="00345459">
        <w:rPr>
          <w:rFonts w:ascii="Arial" w:hAnsi="Arial" w:cs="Arial"/>
          <w:color w:val="000000"/>
          <w:lang w:eastAsia="lt-LT"/>
        </w:rPr>
        <w:t>apimtis</w:t>
      </w:r>
      <w:proofErr w:type="spellEnd"/>
      <w:r w:rsidR="00472824" w:rsidRPr="00345459">
        <w:rPr>
          <w:rFonts w:ascii="Arial" w:hAnsi="Arial" w:cs="Arial"/>
          <w:color w:val="000000"/>
          <w:lang w:eastAsia="lt-LT"/>
        </w:rPr>
        <w:t xml:space="preserve">. </w:t>
      </w:r>
      <w:proofErr w:type="spellStart"/>
      <w:r w:rsidR="0021106A" w:rsidRPr="00345459">
        <w:rPr>
          <w:rFonts w:ascii="Arial" w:hAnsi="Arial" w:cs="Arial"/>
          <w:color w:val="000000"/>
          <w:lang w:eastAsia="lt-LT"/>
        </w:rPr>
        <w:t>F</w:t>
      </w:r>
      <w:r w:rsidR="00472824" w:rsidRPr="00345459">
        <w:rPr>
          <w:rFonts w:ascii="Arial" w:hAnsi="Arial" w:cs="Arial"/>
          <w:color w:val="000000"/>
          <w:lang w:eastAsia="lt-LT"/>
        </w:rPr>
        <w:t>inansinė</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parama</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kultūriniams</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renginiams</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leid</w:t>
      </w:r>
      <w:r w:rsidR="0021106A" w:rsidRPr="00345459">
        <w:rPr>
          <w:rFonts w:ascii="Arial" w:hAnsi="Arial" w:cs="Arial"/>
          <w:color w:val="000000"/>
          <w:lang w:eastAsia="lt-LT"/>
        </w:rPr>
        <w:t>o</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užtikrinti</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aukštesnę</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veiklų</w:t>
      </w:r>
      <w:proofErr w:type="spellEnd"/>
      <w:r w:rsidR="00472824" w:rsidRPr="00345459">
        <w:rPr>
          <w:rFonts w:ascii="Arial" w:hAnsi="Arial" w:cs="Arial"/>
          <w:color w:val="000000"/>
          <w:lang w:eastAsia="lt-LT"/>
        </w:rPr>
        <w:t xml:space="preserve"> </w:t>
      </w:r>
      <w:proofErr w:type="spellStart"/>
      <w:r w:rsidR="00472824" w:rsidRPr="00345459">
        <w:rPr>
          <w:rFonts w:ascii="Arial" w:hAnsi="Arial" w:cs="Arial"/>
          <w:color w:val="000000"/>
          <w:lang w:eastAsia="lt-LT"/>
        </w:rPr>
        <w:t>kokybę</w:t>
      </w:r>
      <w:proofErr w:type="spellEnd"/>
      <w:r w:rsidR="00472824" w:rsidRPr="00345459">
        <w:rPr>
          <w:rFonts w:ascii="Arial" w:hAnsi="Arial" w:cs="Arial"/>
          <w:color w:val="000000"/>
          <w:lang w:eastAsia="lt-LT"/>
        </w:rPr>
        <w:t>.</w:t>
      </w:r>
    </w:p>
    <w:p w14:paraId="28CFD55D" w14:textId="6F1BE78A" w:rsidR="00726FE4" w:rsidRPr="00345459" w:rsidRDefault="00726FE4" w:rsidP="00472824">
      <w:pPr>
        <w:spacing w:line="276" w:lineRule="auto"/>
        <w:ind w:firstLine="567"/>
        <w:jc w:val="both"/>
        <w:rPr>
          <w:rFonts w:ascii="Arial" w:hAnsi="Arial" w:cs="Arial"/>
          <w:color w:val="000000"/>
          <w:lang w:val="lt-LT" w:eastAsia="lt-LT"/>
        </w:rPr>
      </w:pPr>
      <w:r w:rsidRPr="00345459">
        <w:rPr>
          <w:rFonts w:ascii="Arial" w:hAnsi="Arial" w:cs="Arial"/>
          <w:color w:val="000000"/>
          <w:lang w:val="lt-LT" w:eastAsia="lt-LT"/>
        </w:rPr>
        <w:t>2025 metų veiklos rezultatai patvirtina Kretingalės kultūros centro, kaip nuosekliai dirbančios, profesionalios ir regionui reikšmingos kultūros institucijos, vaidmenį.</w:t>
      </w:r>
    </w:p>
    <w:p w14:paraId="261BC44D" w14:textId="77777777" w:rsidR="0021106A" w:rsidRPr="00345459" w:rsidRDefault="0021106A" w:rsidP="0021106A">
      <w:pPr>
        <w:spacing w:before="240" w:after="240" w:line="276" w:lineRule="auto"/>
        <w:ind w:firstLine="567"/>
        <w:jc w:val="both"/>
        <w:rPr>
          <w:rFonts w:ascii="Arial" w:hAnsi="Arial" w:cs="Arial"/>
          <w:b/>
          <w:bCs/>
          <w:lang w:val="lt-LT" w:eastAsia="lt-LT"/>
        </w:rPr>
      </w:pPr>
      <w:r w:rsidRPr="00345459">
        <w:rPr>
          <w:rFonts w:ascii="Arial" w:hAnsi="Arial" w:cs="Arial"/>
          <w:b/>
          <w:bCs/>
          <w:lang w:val="lt-LT" w:eastAsia="lt-LT"/>
        </w:rPr>
        <w:t xml:space="preserve">1.3. Įstaigos darbuotojai: </w:t>
      </w:r>
    </w:p>
    <w:p w14:paraId="12468276" w14:textId="77777777" w:rsidR="0021106A" w:rsidRPr="00345459" w:rsidRDefault="0021106A" w:rsidP="0021106A">
      <w:pPr>
        <w:pStyle w:val="Sraopastraipa"/>
        <w:numPr>
          <w:ilvl w:val="2"/>
          <w:numId w:val="5"/>
        </w:numPr>
        <w:spacing w:line="276" w:lineRule="auto"/>
        <w:rPr>
          <w:rFonts w:ascii="Arial" w:hAnsi="Arial" w:cs="Arial"/>
          <w:sz w:val="24"/>
          <w:szCs w:val="24"/>
        </w:rPr>
      </w:pPr>
      <w:r w:rsidRPr="00345459">
        <w:rPr>
          <w:rFonts w:ascii="Arial" w:hAnsi="Arial" w:cs="Arial"/>
          <w:b/>
          <w:bCs/>
          <w:sz w:val="24"/>
          <w:szCs w:val="24"/>
        </w:rPr>
        <w:t>Pareigybių skaičius</w:t>
      </w:r>
      <w:r w:rsidRPr="00345459">
        <w:rPr>
          <w:rFonts w:ascii="Arial" w:hAnsi="Arial" w:cs="Arial"/>
          <w:sz w:val="24"/>
          <w:szCs w:val="24"/>
        </w:rPr>
        <w:t xml:space="preserve">: </w:t>
      </w:r>
    </w:p>
    <w:p w14:paraId="36079D18" w14:textId="77777777" w:rsidR="0021106A" w:rsidRPr="00345459" w:rsidRDefault="0021106A" w:rsidP="0021106A">
      <w:pPr>
        <w:spacing w:line="276" w:lineRule="auto"/>
        <w:ind w:firstLine="567"/>
        <w:jc w:val="both"/>
        <w:rPr>
          <w:rFonts w:ascii="Arial" w:hAnsi="Arial" w:cs="Arial"/>
          <w:lang w:val="lt-LT"/>
        </w:rPr>
      </w:pPr>
      <w:r w:rsidRPr="00345459">
        <w:rPr>
          <w:rFonts w:ascii="Arial" w:hAnsi="Arial" w:cs="Arial"/>
          <w:lang w:val="lt-LT"/>
        </w:rPr>
        <w:t>Didžiausias leistinas pareigybių skaičius įstaigoje - 13,5, užimtų pareigybių skaičius 13,5, (fizinių asmenų skaičius −19). Per ataskaitinius metus priimtų į darbą darbuotojų skaičius − 3, per ataskaitinius metus atleistų iš darbo darbuotojų skaičius − 1.</w:t>
      </w:r>
    </w:p>
    <w:p w14:paraId="5D226C59" w14:textId="77777777" w:rsidR="0021106A" w:rsidRPr="00345459" w:rsidRDefault="0021106A" w:rsidP="0021106A">
      <w:pPr>
        <w:spacing w:before="240" w:line="276" w:lineRule="auto"/>
        <w:jc w:val="both"/>
        <w:rPr>
          <w:rFonts w:ascii="Arial" w:hAnsi="Arial" w:cs="Arial"/>
          <w:i/>
          <w:iCs/>
          <w:lang w:val="lt-LT"/>
        </w:rPr>
      </w:pPr>
      <w:r w:rsidRPr="00345459">
        <w:rPr>
          <w:rFonts w:ascii="Arial" w:hAnsi="Arial" w:cs="Arial"/>
          <w:i/>
          <w:iCs/>
          <w:lang w:val="lt-LT"/>
        </w:rPr>
        <w:t>1 lentelė. Įstaigos pareigybių skaičius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3527"/>
        <w:gridCol w:w="1017"/>
        <w:gridCol w:w="1017"/>
        <w:gridCol w:w="1778"/>
        <w:gridCol w:w="1778"/>
      </w:tblGrid>
      <w:tr w:rsidR="0021106A" w:rsidRPr="00345459" w14:paraId="4A232E41" w14:textId="77777777" w:rsidTr="0021106A">
        <w:tc>
          <w:tcPr>
            <w:tcW w:w="576" w:type="dxa"/>
            <w:vMerge w:val="restart"/>
            <w:vAlign w:val="center"/>
          </w:tcPr>
          <w:p w14:paraId="0CA368E1"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Eil. Nr.</w:t>
            </w:r>
          </w:p>
          <w:p w14:paraId="73FB2B58" w14:textId="77777777" w:rsidR="0021106A" w:rsidRPr="00345459" w:rsidRDefault="0021106A" w:rsidP="0021106A">
            <w:pPr>
              <w:spacing w:line="276" w:lineRule="auto"/>
              <w:rPr>
                <w:rFonts w:ascii="Arial" w:hAnsi="Arial" w:cs="Arial"/>
                <w:b/>
                <w:bCs/>
                <w:lang w:val="lt-LT"/>
              </w:rPr>
            </w:pPr>
          </w:p>
        </w:tc>
        <w:tc>
          <w:tcPr>
            <w:tcW w:w="4185" w:type="dxa"/>
            <w:vMerge w:val="restart"/>
            <w:vAlign w:val="center"/>
          </w:tcPr>
          <w:p w14:paraId="05BAC43C"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Pareigybės</w:t>
            </w:r>
          </w:p>
        </w:tc>
        <w:tc>
          <w:tcPr>
            <w:tcW w:w="4985" w:type="dxa"/>
            <w:gridSpan w:val="4"/>
          </w:tcPr>
          <w:p w14:paraId="6906EF9C"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Pareigybių skaičius etatais/darbuotojų skaičius</w:t>
            </w:r>
          </w:p>
        </w:tc>
      </w:tr>
      <w:tr w:rsidR="0021106A" w:rsidRPr="00345459" w14:paraId="67B4CD89" w14:textId="77777777" w:rsidTr="0021106A">
        <w:tc>
          <w:tcPr>
            <w:tcW w:w="576" w:type="dxa"/>
            <w:vMerge/>
          </w:tcPr>
          <w:p w14:paraId="42B253BF" w14:textId="77777777" w:rsidR="0021106A" w:rsidRPr="00345459" w:rsidRDefault="0021106A" w:rsidP="0021106A">
            <w:pPr>
              <w:spacing w:line="276" w:lineRule="auto"/>
              <w:rPr>
                <w:rFonts w:ascii="Arial" w:hAnsi="Arial" w:cs="Arial"/>
                <w:b/>
                <w:bCs/>
                <w:lang w:val="lt-LT"/>
              </w:rPr>
            </w:pPr>
          </w:p>
        </w:tc>
        <w:tc>
          <w:tcPr>
            <w:tcW w:w="4185" w:type="dxa"/>
            <w:vMerge/>
          </w:tcPr>
          <w:p w14:paraId="4E43A1F3" w14:textId="77777777" w:rsidR="0021106A" w:rsidRPr="00345459" w:rsidRDefault="0021106A" w:rsidP="0021106A">
            <w:pPr>
              <w:spacing w:line="276" w:lineRule="auto"/>
              <w:rPr>
                <w:rFonts w:ascii="Arial" w:hAnsi="Arial" w:cs="Arial"/>
                <w:b/>
                <w:bCs/>
                <w:lang w:val="lt-LT"/>
              </w:rPr>
            </w:pPr>
          </w:p>
        </w:tc>
        <w:tc>
          <w:tcPr>
            <w:tcW w:w="995" w:type="dxa"/>
            <w:vMerge w:val="restart"/>
            <w:vAlign w:val="center"/>
          </w:tcPr>
          <w:p w14:paraId="13A8BFC5" w14:textId="77777777" w:rsidR="0021106A" w:rsidRPr="00345459" w:rsidRDefault="0021106A" w:rsidP="0021106A">
            <w:pPr>
              <w:spacing w:line="276" w:lineRule="auto"/>
              <w:jc w:val="center"/>
              <w:rPr>
                <w:rFonts w:ascii="Arial" w:hAnsi="Arial" w:cs="Arial"/>
                <w:b/>
                <w:bCs/>
                <w:lang w:val="lt-LT"/>
              </w:rPr>
            </w:pPr>
          </w:p>
          <w:p w14:paraId="4BD1AFE6"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2025 m.</w:t>
            </w:r>
          </w:p>
        </w:tc>
        <w:tc>
          <w:tcPr>
            <w:tcW w:w="3990" w:type="dxa"/>
            <w:gridSpan w:val="3"/>
          </w:tcPr>
          <w:p w14:paraId="4655E166"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2025 m.</w:t>
            </w:r>
          </w:p>
        </w:tc>
      </w:tr>
      <w:tr w:rsidR="0021106A" w:rsidRPr="00345459" w14:paraId="45840FC4" w14:textId="77777777" w:rsidTr="0021106A">
        <w:tc>
          <w:tcPr>
            <w:tcW w:w="576" w:type="dxa"/>
            <w:vMerge/>
          </w:tcPr>
          <w:p w14:paraId="1E3DE58D" w14:textId="77777777" w:rsidR="0021106A" w:rsidRPr="00345459" w:rsidRDefault="0021106A" w:rsidP="0021106A">
            <w:pPr>
              <w:spacing w:line="276" w:lineRule="auto"/>
              <w:rPr>
                <w:rFonts w:ascii="Arial" w:hAnsi="Arial" w:cs="Arial"/>
                <w:b/>
                <w:bCs/>
                <w:lang w:val="lt-LT"/>
              </w:rPr>
            </w:pPr>
          </w:p>
        </w:tc>
        <w:tc>
          <w:tcPr>
            <w:tcW w:w="4185" w:type="dxa"/>
            <w:vMerge/>
          </w:tcPr>
          <w:p w14:paraId="479C1176" w14:textId="77777777" w:rsidR="0021106A" w:rsidRPr="00345459" w:rsidRDefault="0021106A" w:rsidP="0021106A">
            <w:pPr>
              <w:spacing w:line="276" w:lineRule="auto"/>
              <w:rPr>
                <w:rFonts w:ascii="Arial" w:hAnsi="Arial" w:cs="Arial"/>
                <w:b/>
                <w:bCs/>
                <w:lang w:val="lt-LT"/>
              </w:rPr>
            </w:pPr>
          </w:p>
        </w:tc>
        <w:tc>
          <w:tcPr>
            <w:tcW w:w="995" w:type="dxa"/>
            <w:vMerge/>
          </w:tcPr>
          <w:p w14:paraId="4956C165" w14:textId="77777777" w:rsidR="0021106A" w:rsidRPr="00345459" w:rsidRDefault="0021106A" w:rsidP="0021106A">
            <w:pPr>
              <w:spacing w:line="276" w:lineRule="auto"/>
              <w:jc w:val="center"/>
              <w:rPr>
                <w:rFonts w:ascii="Arial" w:hAnsi="Arial" w:cs="Arial"/>
                <w:b/>
                <w:bCs/>
                <w:lang w:val="lt-LT"/>
              </w:rPr>
            </w:pPr>
          </w:p>
        </w:tc>
        <w:tc>
          <w:tcPr>
            <w:tcW w:w="784" w:type="dxa"/>
            <w:vMerge w:val="restart"/>
            <w:vAlign w:val="center"/>
          </w:tcPr>
          <w:p w14:paraId="20461E41"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Iš viso</w:t>
            </w:r>
          </w:p>
        </w:tc>
        <w:tc>
          <w:tcPr>
            <w:tcW w:w="3206" w:type="dxa"/>
            <w:gridSpan w:val="2"/>
          </w:tcPr>
          <w:p w14:paraId="3D035FEE"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 xml:space="preserve">Iš jų atvykstančių iš </w:t>
            </w:r>
          </w:p>
        </w:tc>
      </w:tr>
      <w:tr w:rsidR="0021106A" w:rsidRPr="00345459" w14:paraId="533F608E" w14:textId="77777777" w:rsidTr="0021106A">
        <w:tc>
          <w:tcPr>
            <w:tcW w:w="576" w:type="dxa"/>
            <w:vMerge/>
          </w:tcPr>
          <w:p w14:paraId="765DB807" w14:textId="77777777" w:rsidR="0021106A" w:rsidRPr="00345459" w:rsidRDefault="0021106A" w:rsidP="0021106A">
            <w:pPr>
              <w:spacing w:line="276" w:lineRule="auto"/>
              <w:rPr>
                <w:rFonts w:ascii="Arial" w:hAnsi="Arial" w:cs="Arial"/>
                <w:b/>
                <w:bCs/>
                <w:lang w:val="lt-LT"/>
              </w:rPr>
            </w:pPr>
          </w:p>
        </w:tc>
        <w:tc>
          <w:tcPr>
            <w:tcW w:w="4185" w:type="dxa"/>
            <w:vMerge/>
          </w:tcPr>
          <w:p w14:paraId="0469DEFB" w14:textId="77777777" w:rsidR="0021106A" w:rsidRPr="00345459" w:rsidRDefault="0021106A" w:rsidP="0021106A">
            <w:pPr>
              <w:spacing w:line="276" w:lineRule="auto"/>
              <w:rPr>
                <w:rFonts w:ascii="Arial" w:hAnsi="Arial" w:cs="Arial"/>
                <w:b/>
                <w:bCs/>
                <w:lang w:val="lt-LT"/>
              </w:rPr>
            </w:pPr>
          </w:p>
        </w:tc>
        <w:tc>
          <w:tcPr>
            <w:tcW w:w="995" w:type="dxa"/>
            <w:vMerge/>
          </w:tcPr>
          <w:p w14:paraId="6C9BEF2A" w14:textId="77777777" w:rsidR="0021106A" w:rsidRPr="00345459" w:rsidRDefault="0021106A" w:rsidP="0021106A">
            <w:pPr>
              <w:spacing w:line="276" w:lineRule="auto"/>
              <w:jc w:val="center"/>
              <w:rPr>
                <w:rFonts w:ascii="Arial" w:hAnsi="Arial" w:cs="Arial"/>
                <w:b/>
                <w:bCs/>
                <w:lang w:val="lt-LT"/>
              </w:rPr>
            </w:pPr>
          </w:p>
        </w:tc>
        <w:tc>
          <w:tcPr>
            <w:tcW w:w="784" w:type="dxa"/>
            <w:vMerge/>
          </w:tcPr>
          <w:p w14:paraId="35331000" w14:textId="77777777" w:rsidR="0021106A" w:rsidRPr="00345459" w:rsidRDefault="0021106A" w:rsidP="0021106A">
            <w:pPr>
              <w:spacing w:line="276" w:lineRule="auto"/>
              <w:jc w:val="center"/>
              <w:rPr>
                <w:rFonts w:ascii="Arial" w:hAnsi="Arial" w:cs="Arial"/>
                <w:b/>
                <w:bCs/>
                <w:lang w:val="lt-LT"/>
              </w:rPr>
            </w:pPr>
          </w:p>
        </w:tc>
        <w:tc>
          <w:tcPr>
            <w:tcW w:w="1603" w:type="dxa"/>
          </w:tcPr>
          <w:p w14:paraId="02F99FA7"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kitų įstaigų, esančių savivaldybėje</w:t>
            </w:r>
          </w:p>
        </w:tc>
        <w:tc>
          <w:tcPr>
            <w:tcW w:w="1603" w:type="dxa"/>
          </w:tcPr>
          <w:p w14:paraId="3D6E805E"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kitų įstaigų, esančių kitoje savivaldybėje</w:t>
            </w:r>
          </w:p>
        </w:tc>
      </w:tr>
      <w:tr w:rsidR="0021106A" w:rsidRPr="00345459" w14:paraId="787B9949" w14:textId="77777777" w:rsidTr="0021106A">
        <w:tc>
          <w:tcPr>
            <w:tcW w:w="576" w:type="dxa"/>
          </w:tcPr>
          <w:p w14:paraId="4168003A"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1.</w:t>
            </w:r>
          </w:p>
        </w:tc>
        <w:tc>
          <w:tcPr>
            <w:tcW w:w="4185" w:type="dxa"/>
          </w:tcPr>
          <w:p w14:paraId="4DDD8657"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Užimtų pareigybių skaičius etatais/fizinių asmenų skaičius</w:t>
            </w:r>
          </w:p>
        </w:tc>
        <w:tc>
          <w:tcPr>
            <w:tcW w:w="995" w:type="dxa"/>
          </w:tcPr>
          <w:p w14:paraId="46778635"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13,5/19</w:t>
            </w:r>
          </w:p>
        </w:tc>
        <w:tc>
          <w:tcPr>
            <w:tcW w:w="784" w:type="dxa"/>
          </w:tcPr>
          <w:p w14:paraId="7264677B"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13,5/19</w:t>
            </w:r>
          </w:p>
        </w:tc>
        <w:tc>
          <w:tcPr>
            <w:tcW w:w="1603" w:type="dxa"/>
          </w:tcPr>
          <w:p w14:paraId="10E2DDC9"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3</w:t>
            </w:r>
          </w:p>
        </w:tc>
        <w:tc>
          <w:tcPr>
            <w:tcW w:w="1603" w:type="dxa"/>
          </w:tcPr>
          <w:p w14:paraId="6A63247C"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3</w:t>
            </w:r>
          </w:p>
        </w:tc>
      </w:tr>
      <w:tr w:rsidR="0021106A" w:rsidRPr="00345459" w14:paraId="38E52018" w14:textId="77777777" w:rsidTr="0021106A">
        <w:tc>
          <w:tcPr>
            <w:tcW w:w="576" w:type="dxa"/>
          </w:tcPr>
          <w:p w14:paraId="38B48978"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1.1.</w:t>
            </w:r>
          </w:p>
        </w:tc>
        <w:tc>
          <w:tcPr>
            <w:tcW w:w="4185" w:type="dxa"/>
          </w:tcPr>
          <w:p w14:paraId="010A957E"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Administracija (vadovas, pavaduotojai, padalinių vadovai, buhalteris, sekretorius, personalo darbuotojas)</w:t>
            </w:r>
          </w:p>
        </w:tc>
        <w:tc>
          <w:tcPr>
            <w:tcW w:w="995" w:type="dxa"/>
          </w:tcPr>
          <w:p w14:paraId="0E15AE89"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1,75/2</w:t>
            </w:r>
          </w:p>
        </w:tc>
        <w:tc>
          <w:tcPr>
            <w:tcW w:w="784" w:type="dxa"/>
          </w:tcPr>
          <w:p w14:paraId="70D5743E"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1,75/2</w:t>
            </w:r>
          </w:p>
        </w:tc>
        <w:tc>
          <w:tcPr>
            <w:tcW w:w="1603" w:type="dxa"/>
          </w:tcPr>
          <w:p w14:paraId="47D955E3"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w:t>
            </w:r>
          </w:p>
        </w:tc>
        <w:tc>
          <w:tcPr>
            <w:tcW w:w="1603" w:type="dxa"/>
          </w:tcPr>
          <w:p w14:paraId="77C0C226"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w:t>
            </w:r>
          </w:p>
        </w:tc>
      </w:tr>
      <w:tr w:rsidR="0021106A" w:rsidRPr="00345459" w14:paraId="719500CB" w14:textId="77777777" w:rsidTr="0021106A">
        <w:tc>
          <w:tcPr>
            <w:tcW w:w="576" w:type="dxa"/>
          </w:tcPr>
          <w:p w14:paraId="490D0EF6"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1.2.</w:t>
            </w:r>
          </w:p>
        </w:tc>
        <w:tc>
          <w:tcPr>
            <w:tcW w:w="4185" w:type="dxa"/>
          </w:tcPr>
          <w:p w14:paraId="1503CFD5" w14:textId="77777777" w:rsidR="0021106A" w:rsidRPr="00345459" w:rsidRDefault="0021106A" w:rsidP="0021106A">
            <w:pPr>
              <w:spacing w:line="276" w:lineRule="auto"/>
              <w:rPr>
                <w:rFonts w:ascii="Arial" w:hAnsi="Arial" w:cs="Arial"/>
                <w:lang w:val="lt-LT"/>
              </w:rPr>
            </w:pPr>
            <w:r w:rsidRPr="00345459">
              <w:rPr>
                <w:rFonts w:ascii="Arial" w:hAnsi="Arial" w:cs="Arial"/>
                <w:b/>
                <w:bCs/>
                <w:lang w:val="lt-LT" w:eastAsia="lt-LT"/>
              </w:rPr>
              <w:t>Kultūros ir meno srities</w:t>
            </w:r>
          </w:p>
        </w:tc>
        <w:tc>
          <w:tcPr>
            <w:tcW w:w="995" w:type="dxa"/>
          </w:tcPr>
          <w:p w14:paraId="4E48D766"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9,25/13</w:t>
            </w:r>
          </w:p>
        </w:tc>
        <w:tc>
          <w:tcPr>
            <w:tcW w:w="784" w:type="dxa"/>
          </w:tcPr>
          <w:p w14:paraId="5B7C46A9"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9,25/13</w:t>
            </w:r>
          </w:p>
        </w:tc>
        <w:tc>
          <w:tcPr>
            <w:tcW w:w="1603" w:type="dxa"/>
          </w:tcPr>
          <w:p w14:paraId="49AF9CBB"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3</w:t>
            </w:r>
          </w:p>
        </w:tc>
        <w:tc>
          <w:tcPr>
            <w:tcW w:w="1603" w:type="dxa"/>
          </w:tcPr>
          <w:p w14:paraId="711C9BE1"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3</w:t>
            </w:r>
          </w:p>
        </w:tc>
      </w:tr>
      <w:tr w:rsidR="0021106A" w:rsidRPr="00345459" w14:paraId="78E494E8" w14:textId="77777777" w:rsidTr="0021106A">
        <w:tc>
          <w:tcPr>
            <w:tcW w:w="576" w:type="dxa"/>
          </w:tcPr>
          <w:p w14:paraId="7C4C67E6"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1.3.</w:t>
            </w:r>
          </w:p>
        </w:tc>
        <w:tc>
          <w:tcPr>
            <w:tcW w:w="4185" w:type="dxa"/>
          </w:tcPr>
          <w:p w14:paraId="1A3AE203"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Kiti darbuotojai</w:t>
            </w:r>
          </w:p>
        </w:tc>
        <w:tc>
          <w:tcPr>
            <w:tcW w:w="995" w:type="dxa"/>
          </w:tcPr>
          <w:p w14:paraId="5FFD3F84"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2,5/4</w:t>
            </w:r>
          </w:p>
        </w:tc>
        <w:tc>
          <w:tcPr>
            <w:tcW w:w="784" w:type="dxa"/>
          </w:tcPr>
          <w:p w14:paraId="117A8E29"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 xml:space="preserve">  2,5/4</w:t>
            </w:r>
          </w:p>
        </w:tc>
        <w:tc>
          <w:tcPr>
            <w:tcW w:w="1603" w:type="dxa"/>
          </w:tcPr>
          <w:p w14:paraId="25AC8141"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w:t>
            </w:r>
          </w:p>
        </w:tc>
        <w:tc>
          <w:tcPr>
            <w:tcW w:w="1603" w:type="dxa"/>
          </w:tcPr>
          <w:p w14:paraId="65E76397"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w:t>
            </w:r>
          </w:p>
        </w:tc>
      </w:tr>
    </w:tbl>
    <w:p w14:paraId="1C8E9CA2" w14:textId="77777777" w:rsidR="0021106A" w:rsidRPr="00345459" w:rsidRDefault="0021106A" w:rsidP="00472824">
      <w:pPr>
        <w:spacing w:line="276" w:lineRule="auto"/>
        <w:ind w:firstLine="567"/>
        <w:jc w:val="both"/>
        <w:rPr>
          <w:rFonts w:ascii="Arial" w:hAnsi="Arial" w:cs="Arial"/>
          <w:color w:val="000000"/>
          <w:lang w:val="lt-LT" w:eastAsia="lt-LT"/>
        </w:rPr>
      </w:pPr>
    </w:p>
    <w:p w14:paraId="508C7867" w14:textId="77777777" w:rsidR="000C6958" w:rsidRPr="00345459" w:rsidRDefault="000C6958" w:rsidP="008A5D81">
      <w:pPr>
        <w:spacing w:before="240" w:after="240" w:line="276" w:lineRule="auto"/>
        <w:ind w:firstLine="567"/>
        <w:jc w:val="both"/>
        <w:rPr>
          <w:rFonts w:ascii="Arial" w:hAnsi="Arial" w:cs="Arial"/>
          <w:lang w:val="lt-LT"/>
        </w:rPr>
      </w:pPr>
      <w:r w:rsidRPr="00345459">
        <w:rPr>
          <w:rFonts w:ascii="Arial" w:hAnsi="Arial" w:cs="Arial"/>
          <w:b/>
          <w:lang w:val="lt-LT"/>
        </w:rPr>
        <w:t>1.3.2</w:t>
      </w:r>
      <w:r w:rsidRPr="00345459">
        <w:rPr>
          <w:rFonts w:ascii="Arial" w:hAnsi="Arial" w:cs="Arial"/>
          <w:lang w:val="lt-LT"/>
        </w:rPr>
        <w:t xml:space="preserve">. </w:t>
      </w:r>
      <w:r w:rsidRPr="00345459">
        <w:rPr>
          <w:rFonts w:ascii="Arial" w:hAnsi="Arial" w:cs="Arial"/>
          <w:b/>
          <w:bCs/>
          <w:lang w:val="lt-LT"/>
        </w:rPr>
        <w:t>Darbuotojų kvalifikacija</w:t>
      </w:r>
      <w:r w:rsidRPr="00345459">
        <w:rPr>
          <w:rFonts w:ascii="Arial" w:hAnsi="Arial" w:cs="Arial"/>
          <w:lang w:val="lt-LT"/>
        </w:rPr>
        <w:t xml:space="preserve">: </w:t>
      </w:r>
    </w:p>
    <w:p w14:paraId="25E9A68D" w14:textId="2F5D76FB" w:rsidR="000C6958" w:rsidRPr="00345459" w:rsidRDefault="006E4708" w:rsidP="008A5D81">
      <w:pPr>
        <w:spacing w:line="276" w:lineRule="auto"/>
        <w:ind w:firstLine="567"/>
        <w:jc w:val="both"/>
        <w:rPr>
          <w:rFonts w:ascii="Arial" w:hAnsi="Arial" w:cs="Arial"/>
          <w:lang w:val="lt-LT"/>
        </w:rPr>
      </w:pPr>
      <w:r w:rsidRPr="00345459">
        <w:rPr>
          <w:rFonts w:ascii="Arial" w:hAnsi="Arial" w:cs="Arial"/>
          <w:lang w:val="lt-LT"/>
        </w:rPr>
        <w:t>12 įstaigos</w:t>
      </w:r>
      <w:r w:rsidR="000C6958" w:rsidRPr="00345459">
        <w:rPr>
          <w:rFonts w:ascii="Arial" w:hAnsi="Arial" w:cs="Arial"/>
          <w:lang w:val="lt-LT"/>
        </w:rPr>
        <w:t xml:space="preserve"> darbuotoj</w:t>
      </w:r>
      <w:r w:rsidRPr="00345459">
        <w:rPr>
          <w:rFonts w:ascii="Arial" w:hAnsi="Arial" w:cs="Arial"/>
          <w:lang w:val="lt-LT"/>
        </w:rPr>
        <w:t>ų</w:t>
      </w:r>
      <w:r w:rsidR="000C6958" w:rsidRPr="00345459">
        <w:rPr>
          <w:rFonts w:ascii="Arial" w:hAnsi="Arial" w:cs="Arial"/>
          <w:lang w:val="lt-LT"/>
        </w:rPr>
        <w:t xml:space="preserve"> kėlė kvalifikaciją, </w:t>
      </w:r>
      <w:r w:rsidR="00B77BC2">
        <w:rPr>
          <w:rFonts w:ascii="Arial" w:hAnsi="Arial" w:cs="Arial"/>
          <w:lang w:val="lt-LT"/>
        </w:rPr>
        <w:t>410</w:t>
      </w:r>
      <w:r w:rsidR="000C6958" w:rsidRPr="00345459">
        <w:rPr>
          <w:rFonts w:ascii="Arial" w:hAnsi="Arial" w:cs="Arial"/>
          <w:lang w:val="lt-LT"/>
        </w:rPr>
        <w:t xml:space="preserve"> val., temos: ,,Viešųjų pirkimų proceso administravimas“, </w:t>
      </w:r>
      <w:r w:rsidR="000B57A9" w:rsidRPr="00345459">
        <w:rPr>
          <w:rFonts w:ascii="Arial" w:hAnsi="Arial" w:cs="Arial"/>
          <w:lang w:val="lt-LT"/>
        </w:rPr>
        <w:t>,,</w:t>
      </w:r>
      <w:proofErr w:type="spellStart"/>
      <w:r w:rsidR="000B57A9" w:rsidRPr="00345459">
        <w:rPr>
          <w:rFonts w:ascii="Arial" w:hAnsi="Arial" w:cs="Arial"/>
          <w:lang w:val="lt-LT"/>
        </w:rPr>
        <w:t>Vipis</w:t>
      </w:r>
      <w:proofErr w:type="spellEnd"/>
      <w:r w:rsidR="000B57A9" w:rsidRPr="00345459">
        <w:rPr>
          <w:rFonts w:ascii="Arial" w:hAnsi="Arial" w:cs="Arial"/>
          <w:lang w:val="lt-LT"/>
        </w:rPr>
        <w:t xml:space="preserve"> sistemos mokymai“, </w:t>
      </w:r>
      <w:r w:rsidRPr="00345459">
        <w:rPr>
          <w:rFonts w:ascii="Arial" w:hAnsi="Arial" w:cs="Arial"/>
          <w:lang w:val="lt-LT"/>
        </w:rPr>
        <w:t>,, Grafinio dizaino kursai“, ,, Scenos kalbos meistriškumo dirbtuvės“, ,,</w:t>
      </w:r>
      <w:r w:rsidR="000A0D78" w:rsidRPr="00345459">
        <w:rPr>
          <w:rFonts w:ascii="Arial" w:hAnsi="Arial" w:cs="Arial"/>
          <w:lang w:val="lt-LT"/>
        </w:rPr>
        <w:t>Kultūros jūra. Panirti. Išnirti. Atsinaujinti</w:t>
      </w:r>
      <w:r w:rsidRPr="00345459">
        <w:rPr>
          <w:rFonts w:ascii="Arial" w:hAnsi="Arial" w:cs="Arial"/>
          <w:lang w:val="lt-LT"/>
        </w:rPr>
        <w:t>“, ,,</w:t>
      </w:r>
      <w:r w:rsidR="000A0D78" w:rsidRPr="00345459">
        <w:rPr>
          <w:rFonts w:ascii="Arial" w:hAnsi="Arial" w:cs="Arial"/>
          <w:lang w:val="lt-LT"/>
        </w:rPr>
        <w:t xml:space="preserve">Pasiruošimas </w:t>
      </w:r>
      <w:r w:rsidR="000A0D78" w:rsidRPr="00345459">
        <w:rPr>
          <w:rFonts w:ascii="Arial" w:hAnsi="Arial" w:cs="Arial"/>
          <w:lang w:val="lt-LT"/>
        </w:rPr>
        <w:lastRenderedPageBreak/>
        <w:t>konkursams</w:t>
      </w:r>
      <w:r w:rsidRPr="00345459">
        <w:rPr>
          <w:rFonts w:ascii="Arial" w:hAnsi="Arial" w:cs="Arial"/>
          <w:lang w:val="lt-LT"/>
        </w:rPr>
        <w:t xml:space="preserve">“, ,, </w:t>
      </w:r>
      <w:r w:rsidR="000A0D78" w:rsidRPr="00345459">
        <w:rPr>
          <w:rFonts w:ascii="Arial" w:hAnsi="Arial" w:cs="Arial"/>
          <w:lang w:val="lt-LT"/>
        </w:rPr>
        <w:t>Projektų mugė 202</w:t>
      </w:r>
      <w:r w:rsidR="00B77BC2">
        <w:rPr>
          <w:rFonts w:ascii="Arial" w:hAnsi="Arial" w:cs="Arial"/>
          <w:lang w:val="lt-LT"/>
        </w:rPr>
        <w:t>5</w:t>
      </w:r>
      <w:r w:rsidRPr="00345459">
        <w:rPr>
          <w:rFonts w:ascii="Arial" w:hAnsi="Arial" w:cs="Arial"/>
          <w:lang w:val="lt-LT"/>
        </w:rPr>
        <w:t>“, ,,</w:t>
      </w:r>
      <w:r w:rsidR="000A0D78" w:rsidRPr="00345459">
        <w:rPr>
          <w:rFonts w:ascii="Arial" w:hAnsi="Arial" w:cs="Arial"/>
          <w:lang w:val="lt-LT"/>
        </w:rPr>
        <w:t>Šokių pritaikymas šokio pamokose</w:t>
      </w:r>
      <w:r w:rsidRPr="00345459">
        <w:rPr>
          <w:rFonts w:ascii="Arial" w:hAnsi="Arial" w:cs="Arial"/>
          <w:lang w:val="lt-LT"/>
        </w:rPr>
        <w:t xml:space="preserve">“, ,, </w:t>
      </w:r>
      <w:r w:rsidR="000B57A9" w:rsidRPr="00345459">
        <w:rPr>
          <w:rFonts w:ascii="Arial" w:hAnsi="Arial" w:cs="Arial"/>
          <w:lang w:val="lt-LT"/>
        </w:rPr>
        <w:t>Žmogus kuria balsą</w:t>
      </w:r>
      <w:r w:rsidRPr="00345459">
        <w:rPr>
          <w:rFonts w:ascii="Arial" w:hAnsi="Arial" w:cs="Arial"/>
          <w:lang w:val="lt-LT"/>
        </w:rPr>
        <w:t xml:space="preserve">“, </w:t>
      </w:r>
      <w:r w:rsidR="000C6958" w:rsidRPr="00345459">
        <w:rPr>
          <w:rFonts w:ascii="Arial" w:hAnsi="Arial" w:cs="Arial"/>
          <w:lang w:val="lt-LT"/>
        </w:rPr>
        <w:t>,,</w:t>
      </w:r>
      <w:r w:rsidR="000B57A9" w:rsidRPr="00345459">
        <w:rPr>
          <w:rFonts w:ascii="Arial" w:hAnsi="Arial" w:cs="Arial"/>
          <w:lang w:val="lt-LT"/>
        </w:rPr>
        <w:t>SAPNAS/ART</w:t>
      </w:r>
      <w:r w:rsidR="000C6958" w:rsidRPr="00345459">
        <w:rPr>
          <w:rFonts w:ascii="Arial" w:hAnsi="Arial" w:cs="Arial"/>
          <w:lang w:val="lt-LT"/>
        </w:rPr>
        <w:t>“, ,,Ko</w:t>
      </w:r>
      <w:r w:rsidR="000B57A9" w:rsidRPr="00345459">
        <w:rPr>
          <w:rFonts w:ascii="Arial" w:hAnsi="Arial" w:cs="Arial"/>
          <w:lang w:val="lt-LT"/>
        </w:rPr>
        <w:t>ncertmeisterių konferencija</w:t>
      </w:r>
      <w:r w:rsidR="000C6958" w:rsidRPr="00345459">
        <w:rPr>
          <w:rFonts w:ascii="Arial" w:hAnsi="Arial" w:cs="Arial"/>
          <w:lang w:val="lt-LT"/>
        </w:rPr>
        <w:t xml:space="preserve">“, </w:t>
      </w:r>
      <w:r w:rsidRPr="00345459">
        <w:rPr>
          <w:rFonts w:ascii="Arial" w:hAnsi="Arial" w:cs="Arial"/>
          <w:lang w:val="lt-LT"/>
        </w:rPr>
        <w:t xml:space="preserve">,, </w:t>
      </w:r>
      <w:r w:rsidR="000B57A9" w:rsidRPr="00345459">
        <w:rPr>
          <w:rFonts w:ascii="Arial" w:hAnsi="Arial" w:cs="Arial"/>
          <w:lang w:val="lt-LT"/>
        </w:rPr>
        <w:t>Kibernetinio saugumo mokymai</w:t>
      </w:r>
      <w:r w:rsidRPr="00345459">
        <w:rPr>
          <w:rFonts w:ascii="Arial" w:hAnsi="Arial" w:cs="Arial"/>
          <w:lang w:val="lt-LT"/>
        </w:rPr>
        <w:t>“, ,,</w:t>
      </w:r>
      <w:r w:rsidR="000B57A9" w:rsidRPr="00345459">
        <w:rPr>
          <w:rFonts w:ascii="Arial" w:hAnsi="Arial" w:cs="Arial"/>
          <w:lang w:val="lt-LT"/>
        </w:rPr>
        <w:t>Lyderystė</w:t>
      </w:r>
      <w:r w:rsidR="000C6958" w:rsidRPr="00345459">
        <w:rPr>
          <w:rFonts w:ascii="Arial" w:hAnsi="Arial" w:cs="Arial"/>
          <w:lang w:val="lt-LT"/>
        </w:rPr>
        <w:t>“, ,,LNKC kvalifikacijos tobulinimo mokymai“, ,,</w:t>
      </w:r>
      <w:proofErr w:type="spellStart"/>
      <w:r w:rsidR="000B57A9" w:rsidRPr="00345459">
        <w:rPr>
          <w:rFonts w:ascii="Arial" w:hAnsi="Arial" w:cs="Arial"/>
          <w:lang w:val="lt-LT"/>
        </w:rPr>
        <w:t>Bel</w:t>
      </w:r>
      <w:proofErr w:type="spellEnd"/>
      <w:r w:rsidR="000B57A9" w:rsidRPr="00345459">
        <w:rPr>
          <w:rFonts w:ascii="Arial" w:hAnsi="Arial" w:cs="Arial"/>
          <w:lang w:val="lt-LT"/>
        </w:rPr>
        <w:t xml:space="preserve"> </w:t>
      </w:r>
      <w:proofErr w:type="spellStart"/>
      <w:r w:rsidR="000B57A9" w:rsidRPr="00345459">
        <w:rPr>
          <w:rFonts w:ascii="Arial" w:hAnsi="Arial" w:cs="Arial"/>
          <w:lang w:val="lt-LT"/>
        </w:rPr>
        <w:t>canto</w:t>
      </w:r>
      <w:proofErr w:type="spellEnd"/>
      <w:r w:rsidR="000B57A9" w:rsidRPr="00345459">
        <w:rPr>
          <w:rFonts w:ascii="Arial" w:hAnsi="Arial" w:cs="Arial"/>
          <w:lang w:val="lt-LT"/>
        </w:rPr>
        <w:t xml:space="preserve"> stilius ir dainavimo technika</w:t>
      </w:r>
      <w:r w:rsidR="000C6958" w:rsidRPr="00345459">
        <w:rPr>
          <w:rFonts w:ascii="Arial" w:hAnsi="Arial" w:cs="Arial"/>
          <w:lang w:val="lt-LT"/>
        </w:rPr>
        <w:t xml:space="preserve">“ ir kitos kultūriniam darbui aktualios temos. </w:t>
      </w:r>
    </w:p>
    <w:p w14:paraId="1BF90709" w14:textId="77777777" w:rsidR="000C6958" w:rsidRPr="00345459" w:rsidRDefault="000C6958" w:rsidP="008A5D81">
      <w:pPr>
        <w:spacing w:before="240" w:line="276" w:lineRule="auto"/>
        <w:rPr>
          <w:rFonts w:ascii="Arial" w:hAnsi="Arial" w:cs="Arial"/>
          <w:i/>
          <w:iCs/>
          <w:lang w:val="lt-LT"/>
        </w:rPr>
      </w:pPr>
      <w:r w:rsidRPr="00345459">
        <w:rPr>
          <w:rFonts w:ascii="Arial" w:hAnsi="Arial" w:cs="Arial"/>
          <w:i/>
          <w:iCs/>
          <w:lang w:val="lt-LT"/>
        </w:rPr>
        <w:t>2 lentelė. Kvalifikaciją kėlusių darbuotojų skaičius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7"/>
        <w:gridCol w:w="1248"/>
        <w:gridCol w:w="1159"/>
        <w:gridCol w:w="1272"/>
        <w:gridCol w:w="1135"/>
        <w:gridCol w:w="1152"/>
        <w:gridCol w:w="1255"/>
      </w:tblGrid>
      <w:tr w:rsidR="00CB25DE" w:rsidRPr="00345459" w14:paraId="262B37FE" w14:textId="77777777">
        <w:tc>
          <w:tcPr>
            <w:tcW w:w="2407" w:type="dxa"/>
            <w:vMerge w:val="restart"/>
          </w:tcPr>
          <w:p w14:paraId="3B8FA469" w14:textId="77777777" w:rsidR="000C6958" w:rsidRPr="00345459" w:rsidRDefault="000C6958" w:rsidP="008A5D81">
            <w:pPr>
              <w:spacing w:line="276" w:lineRule="auto"/>
              <w:rPr>
                <w:rFonts w:ascii="Arial" w:hAnsi="Arial" w:cs="Arial"/>
                <w:b/>
                <w:bCs/>
                <w:lang w:val="lt-LT"/>
              </w:rPr>
            </w:pPr>
            <w:r w:rsidRPr="00345459">
              <w:rPr>
                <w:rFonts w:ascii="Arial" w:hAnsi="Arial" w:cs="Arial"/>
                <w:b/>
                <w:bCs/>
                <w:lang w:val="lt-LT"/>
              </w:rPr>
              <w:t>Darbuotojų grupė</w:t>
            </w:r>
          </w:p>
        </w:tc>
        <w:tc>
          <w:tcPr>
            <w:tcW w:w="2407" w:type="dxa"/>
            <w:gridSpan w:val="2"/>
          </w:tcPr>
          <w:p w14:paraId="10A31635" w14:textId="77777777" w:rsidR="000C6958" w:rsidRPr="00345459" w:rsidRDefault="000C6958" w:rsidP="008A5D81">
            <w:pPr>
              <w:spacing w:line="276" w:lineRule="auto"/>
              <w:rPr>
                <w:rFonts w:ascii="Arial" w:hAnsi="Arial" w:cs="Arial"/>
                <w:b/>
                <w:bCs/>
                <w:lang w:val="lt-LT"/>
              </w:rPr>
            </w:pPr>
            <w:r w:rsidRPr="00345459">
              <w:rPr>
                <w:rFonts w:ascii="Arial" w:hAnsi="Arial" w:cs="Arial"/>
                <w:b/>
                <w:bCs/>
                <w:lang w:val="lt-LT"/>
              </w:rPr>
              <w:t>Kvalifikaciją kėlusių darbuotojų skaičius</w:t>
            </w:r>
          </w:p>
        </w:tc>
        <w:tc>
          <w:tcPr>
            <w:tcW w:w="2407" w:type="dxa"/>
            <w:gridSpan w:val="2"/>
          </w:tcPr>
          <w:p w14:paraId="5B979C5C" w14:textId="77777777" w:rsidR="000C6958" w:rsidRPr="00345459" w:rsidRDefault="000C6958" w:rsidP="008A5D81">
            <w:pPr>
              <w:spacing w:line="276" w:lineRule="auto"/>
              <w:rPr>
                <w:rFonts w:ascii="Arial" w:hAnsi="Arial" w:cs="Arial"/>
                <w:b/>
                <w:bCs/>
                <w:lang w:val="lt-LT"/>
              </w:rPr>
            </w:pPr>
            <w:r w:rsidRPr="00345459">
              <w:rPr>
                <w:rFonts w:ascii="Arial" w:hAnsi="Arial" w:cs="Arial"/>
                <w:b/>
                <w:bCs/>
                <w:lang w:val="lt-LT"/>
              </w:rPr>
              <w:t xml:space="preserve">Valandų skaičius (mokymų, seminarų, </w:t>
            </w:r>
            <w:proofErr w:type="spellStart"/>
            <w:r w:rsidRPr="00345459">
              <w:rPr>
                <w:rFonts w:ascii="Arial" w:hAnsi="Arial" w:cs="Arial"/>
                <w:b/>
                <w:bCs/>
                <w:lang w:val="lt-LT"/>
              </w:rPr>
              <w:t>supervizijų</w:t>
            </w:r>
            <w:proofErr w:type="spellEnd"/>
            <w:r w:rsidRPr="00345459">
              <w:rPr>
                <w:rFonts w:ascii="Arial" w:hAnsi="Arial" w:cs="Arial"/>
                <w:b/>
                <w:bCs/>
                <w:lang w:val="lt-LT"/>
              </w:rPr>
              <w:t>)</w:t>
            </w:r>
          </w:p>
        </w:tc>
        <w:tc>
          <w:tcPr>
            <w:tcW w:w="2407" w:type="dxa"/>
            <w:gridSpan w:val="2"/>
          </w:tcPr>
          <w:p w14:paraId="62565C99" w14:textId="77777777" w:rsidR="000C6958" w:rsidRPr="00345459" w:rsidRDefault="000C6958" w:rsidP="008A5D81">
            <w:pPr>
              <w:spacing w:line="276" w:lineRule="auto"/>
              <w:rPr>
                <w:rFonts w:ascii="Arial" w:hAnsi="Arial" w:cs="Arial"/>
                <w:b/>
                <w:bCs/>
                <w:lang w:val="lt-LT"/>
              </w:rPr>
            </w:pPr>
            <w:r w:rsidRPr="00345459">
              <w:rPr>
                <w:rFonts w:ascii="Arial" w:hAnsi="Arial" w:cs="Arial"/>
                <w:b/>
                <w:bCs/>
                <w:lang w:val="lt-LT"/>
              </w:rPr>
              <w:t>Kvalifikaciją kėlusių darbuotojų skaičiaus pokytis, procentai</w:t>
            </w:r>
          </w:p>
        </w:tc>
      </w:tr>
      <w:tr w:rsidR="00CB25DE" w:rsidRPr="00345459" w14:paraId="2F5AF0B2" w14:textId="77777777">
        <w:tc>
          <w:tcPr>
            <w:tcW w:w="2407" w:type="dxa"/>
            <w:vMerge/>
          </w:tcPr>
          <w:p w14:paraId="630FE004" w14:textId="77777777" w:rsidR="000C6958" w:rsidRPr="00345459" w:rsidRDefault="000C6958" w:rsidP="008A5D81">
            <w:pPr>
              <w:spacing w:line="276" w:lineRule="auto"/>
              <w:rPr>
                <w:rFonts w:ascii="Arial" w:hAnsi="Arial" w:cs="Arial"/>
                <w:b/>
                <w:bCs/>
                <w:lang w:val="lt-LT"/>
              </w:rPr>
            </w:pPr>
          </w:p>
        </w:tc>
        <w:tc>
          <w:tcPr>
            <w:tcW w:w="1248" w:type="dxa"/>
          </w:tcPr>
          <w:p w14:paraId="7311E400" w14:textId="7B50A386" w:rsidR="000C6958" w:rsidRPr="00345459" w:rsidRDefault="000C6958" w:rsidP="008A5D81">
            <w:pPr>
              <w:spacing w:line="276" w:lineRule="auto"/>
              <w:jc w:val="center"/>
              <w:rPr>
                <w:rFonts w:ascii="Arial" w:hAnsi="Arial" w:cs="Arial"/>
                <w:b/>
                <w:bCs/>
                <w:lang w:val="lt-LT"/>
              </w:rPr>
            </w:pPr>
            <w:r w:rsidRPr="00345459">
              <w:rPr>
                <w:rFonts w:ascii="Arial" w:hAnsi="Arial" w:cs="Arial"/>
                <w:b/>
                <w:bCs/>
                <w:lang w:val="lt-LT"/>
              </w:rPr>
              <w:t>202</w:t>
            </w:r>
            <w:r w:rsidR="00921FAF" w:rsidRPr="00345459">
              <w:rPr>
                <w:rFonts w:ascii="Arial" w:hAnsi="Arial" w:cs="Arial"/>
                <w:b/>
                <w:bCs/>
                <w:lang w:val="lt-LT"/>
              </w:rPr>
              <w:t>5</w:t>
            </w:r>
            <w:r w:rsidRPr="00345459">
              <w:rPr>
                <w:rFonts w:ascii="Arial" w:hAnsi="Arial" w:cs="Arial"/>
                <w:b/>
                <w:bCs/>
                <w:lang w:val="lt-LT"/>
              </w:rPr>
              <w:t xml:space="preserve"> m.</w:t>
            </w:r>
          </w:p>
        </w:tc>
        <w:tc>
          <w:tcPr>
            <w:tcW w:w="1159" w:type="dxa"/>
          </w:tcPr>
          <w:p w14:paraId="1064B915" w14:textId="54176E33" w:rsidR="000C6958" w:rsidRPr="00345459" w:rsidRDefault="000C6958" w:rsidP="008A5D81">
            <w:pPr>
              <w:spacing w:line="276" w:lineRule="auto"/>
              <w:jc w:val="center"/>
              <w:rPr>
                <w:rFonts w:ascii="Arial" w:hAnsi="Arial" w:cs="Arial"/>
                <w:b/>
                <w:bCs/>
                <w:lang w:val="lt-LT"/>
              </w:rPr>
            </w:pPr>
            <w:r w:rsidRPr="00345459">
              <w:rPr>
                <w:rFonts w:ascii="Arial" w:hAnsi="Arial" w:cs="Arial"/>
                <w:b/>
                <w:bCs/>
                <w:lang w:val="lt-LT"/>
              </w:rPr>
              <w:t>202</w:t>
            </w:r>
            <w:r w:rsidR="00921FAF" w:rsidRPr="00345459">
              <w:rPr>
                <w:rFonts w:ascii="Arial" w:hAnsi="Arial" w:cs="Arial"/>
                <w:b/>
                <w:bCs/>
                <w:lang w:val="lt-LT"/>
              </w:rPr>
              <w:t>4</w:t>
            </w:r>
            <w:r w:rsidRPr="00345459">
              <w:rPr>
                <w:rFonts w:ascii="Arial" w:hAnsi="Arial" w:cs="Arial"/>
                <w:b/>
                <w:bCs/>
                <w:lang w:val="lt-LT"/>
              </w:rPr>
              <w:t xml:space="preserve"> m.</w:t>
            </w:r>
          </w:p>
        </w:tc>
        <w:tc>
          <w:tcPr>
            <w:tcW w:w="1272" w:type="dxa"/>
          </w:tcPr>
          <w:p w14:paraId="031D0F75" w14:textId="616325BE" w:rsidR="000C6958" w:rsidRPr="00345459" w:rsidRDefault="000C6958" w:rsidP="008A5D81">
            <w:pPr>
              <w:spacing w:line="276" w:lineRule="auto"/>
              <w:jc w:val="center"/>
              <w:rPr>
                <w:rFonts w:ascii="Arial" w:hAnsi="Arial" w:cs="Arial"/>
                <w:b/>
                <w:bCs/>
                <w:lang w:val="lt-LT"/>
              </w:rPr>
            </w:pPr>
            <w:r w:rsidRPr="00345459">
              <w:rPr>
                <w:rFonts w:ascii="Arial" w:hAnsi="Arial" w:cs="Arial"/>
                <w:b/>
                <w:bCs/>
                <w:lang w:val="lt-LT"/>
              </w:rPr>
              <w:t>202</w:t>
            </w:r>
            <w:r w:rsidR="00921FAF" w:rsidRPr="00345459">
              <w:rPr>
                <w:rFonts w:ascii="Arial" w:hAnsi="Arial" w:cs="Arial"/>
                <w:b/>
                <w:bCs/>
                <w:lang w:val="lt-LT"/>
              </w:rPr>
              <w:t>5</w:t>
            </w:r>
            <w:r w:rsidRPr="00345459">
              <w:rPr>
                <w:rFonts w:ascii="Arial" w:hAnsi="Arial" w:cs="Arial"/>
                <w:b/>
                <w:bCs/>
                <w:lang w:val="lt-LT"/>
              </w:rPr>
              <w:t xml:space="preserve"> m.</w:t>
            </w:r>
          </w:p>
        </w:tc>
        <w:tc>
          <w:tcPr>
            <w:tcW w:w="1135" w:type="dxa"/>
          </w:tcPr>
          <w:p w14:paraId="0CE6B128" w14:textId="5F2CAAF7" w:rsidR="000C6958" w:rsidRPr="00345459" w:rsidRDefault="000C6958" w:rsidP="008A5D81">
            <w:pPr>
              <w:spacing w:line="276" w:lineRule="auto"/>
              <w:jc w:val="center"/>
              <w:rPr>
                <w:rFonts w:ascii="Arial" w:hAnsi="Arial" w:cs="Arial"/>
                <w:b/>
                <w:bCs/>
                <w:lang w:val="lt-LT"/>
              </w:rPr>
            </w:pPr>
            <w:r w:rsidRPr="00345459">
              <w:rPr>
                <w:rFonts w:ascii="Arial" w:hAnsi="Arial" w:cs="Arial"/>
                <w:b/>
                <w:bCs/>
                <w:lang w:val="lt-LT"/>
              </w:rPr>
              <w:t>202</w:t>
            </w:r>
            <w:r w:rsidR="00921FAF" w:rsidRPr="00345459">
              <w:rPr>
                <w:rFonts w:ascii="Arial" w:hAnsi="Arial" w:cs="Arial"/>
                <w:b/>
                <w:bCs/>
                <w:lang w:val="lt-LT"/>
              </w:rPr>
              <w:t>4</w:t>
            </w:r>
            <w:r w:rsidRPr="00345459">
              <w:rPr>
                <w:rFonts w:ascii="Arial" w:hAnsi="Arial" w:cs="Arial"/>
                <w:b/>
                <w:bCs/>
                <w:lang w:val="lt-LT"/>
              </w:rPr>
              <w:t xml:space="preserve"> m.</w:t>
            </w:r>
          </w:p>
        </w:tc>
        <w:tc>
          <w:tcPr>
            <w:tcW w:w="1152" w:type="dxa"/>
          </w:tcPr>
          <w:p w14:paraId="0927011C" w14:textId="6E7600A1" w:rsidR="000C6958" w:rsidRPr="00345459" w:rsidRDefault="000C6958" w:rsidP="008A5D81">
            <w:pPr>
              <w:spacing w:line="276" w:lineRule="auto"/>
              <w:jc w:val="center"/>
              <w:rPr>
                <w:rFonts w:ascii="Arial" w:hAnsi="Arial" w:cs="Arial"/>
                <w:b/>
                <w:bCs/>
                <w:lang w:val="lt-LT"/>
              </w:rPr>
            </w:pPr>
            <w:r w:rsidRPr="00345459">
              <w:rPr>
                <w:rFonts w:ascii="Arial" w:hAnsi="Arial" w:cs="Arial"/>
                <w:b/>
                <w:bCs/>
                <w:lang w:val="lt-LT"/>
              </w:rPr>
              <w:t>202</w:t>
            </w:r>
            <w:r w:rsidR="00921FAF" w:rsidRPr="00345459">
              <w:rPr>
                <w:rFonts w:ascii="Arial" w:hAnsi="Arial" w:cs="Arial"/>
                <w:b/>
                <w:bCs/>
                <w:lang w:val="lt-LT"/>
              </w:rPr>
              <w:t>5</w:t>
            </w:r>
            <w:r w:rsidRPr="00345459">
              <w:rPr>
                <w:rFonts w:ascii="Arial" w:hAnsi="Arial" w:cs="Arial"/>
                <w:b/>
                <w:bCs/>
                <w:lang w:val="lt-LT"/>
              </w:rPr>
              <w:t xml:space="preserve"> m.</w:t>
            </w:r>
          </w:p>
        </w:tc>
        <w:tc>
          <w:tcPr>
            <w:tcW w:w="1255" w:type="dxa"/>
          </w:tcPr>
          <w:p w14:paraId="386254C6" w14:textId="500A7A81" w:rsidR="000C6958" w:rsidRPr="00345459" w:rsidRDefault="000C6958" w:rsidP="008A5D81">
            <w:pPr>
              <w:spacing w:line="276" w:lineRule="auto"/>
              <w:jc w:val="center"/>
              <w:rPr>
                <w:rFonts w:ascii="Arial" w:hAnsi="Arial" w:cs="Arial"/>
                <w:b/>
                <w:bCs/>
                <w:lang w:val="lt-LT"/>
              </w:rPr>
            </w:pPr>
            <w:r w:rsidRPr="00345459">
              <w:rPr>
                <w:rFonts w:ascii="Arial" w:hAnsi="Arial" w:cs="Arial"/>
                <w:b/>
                <w:bCs/>
                <w:lang w:val="lt-LT"/>
              </w:rPr>
              <w:t>202</w:t>
            </w:r>
            <w:r w:rsidR="00921FAF" w:rsidRPr="00345459">
              <w:rPr>
                <w:rFonts w:ascii="Arial" w:hAnsi="Arial" w:cs="Arial"/>
                <w:b/>
                <w:bCs/>
                <w:lang w:val="lt-LT"/>
              </w:rPr>
              <w:t>4</w:t>
            </w:r>
            <w:r w:rsidRPr="00345459">
              <w:rPr>
                <w:rFonts w:ascii="Arial" w:hAnsi="Arial" w:cs="Arial"/>
                <w:b/>
                <w:bCs/>
                <w:lang w:val="lt-LT"/>
              </w:rPr>
              <w:t xml:space="preserve"> m.</w:t>
            </w:r>
          </w:p>
        </w:tc>
      </w:tr>
      <w:tr w:rsidR="00CB25DE" w:rsidRPr="00345459" w14:paraId="47FB36D6" w14:textId="77777777">
        <w:tc>
          <w:tcPr>
            <w:tcW w:w="2407" w:type="dxa"/>
          </w:tcPr>
          <w:p w14:paraId="4ED0BB86" w14:textId="77777777" w:rsidR="000C6958" w:rsidRPr="00345459" w:rsidRDefault="000C6958" w:rsidP="008A5D81">
            <w:pPr>
              <w:spacing w:line="276" w:lineRule="auto"/>
              <w:rPr>
                <w:rFonts w:ascii="Arial" w:hAnsi="Arial" w:cs="Arial"/>
                <w:lang w:val="lt-LT"/>
              </w:rPr>
            </w:pPr>
            <w:r w:rsidRPr="00345459">
              <w:rPr>
                <w:rFonts w:ascii="Arial" w:hAnsi="Arial" w:cs="Arial"/>
                <w:lang w:val="lt-LT"/>
              </w:rPr>
              <w:t>1. Administracinį darbą dirbantys darbuotojai</w:t>
            </w:r>
          </w:p>
        </w:tc>
        <w:tc>
          <w:tcPr>
            <w:tcW w:w="1248" w:type="dxa"/>
          </w:tcPr>
          <w:p w14:paraId="38B6DBDF" w14:textId="77777777" w:rsidR="000C6958" w:rsidRPr="00345459" w:rsidRDefault="000C6958" w:rsidP="008A5D81">
            <w:pPr>
              <w:spacing w:line="276" w:lineRule="auto"/>
              <w:jc w:val="center"/>
              <w:rPr>
                <w:rFonts w:ascii="Arial" w:hAnsi="Arial" w:cs="Arial"/>
                <w:lang w:val="lt-LT"/>
              </w:rPr>
            </w:pPr>
            <w:r w:rsidRPr="00345459">
              <w:rPr>
                <w:rFonts w:ascii="Arial" w:hAnsi="Arial" w:cs="Arial"/>
                <w:lang w:val="lt-LT"/>
              </w:rPr>
              <w:t>2</w:t>
            </w:r>
          </w:p>
        </w:tc>
        <w:tc>
          <w:tcPr>
            <w:tcW w:w="1159" w:type="dxa"/>
          </w:tcPr>
          <w:p w14:paraId="5A1DCBD5" w14:textId="0415FF1B" w:rsidR="000C6958" w:rsidRPr="00345459" w:rsidRDefault="00377E34" w:rsidP="008A5D81">
            <w:pPr>
              <w:spacing w:line="276" w:lineRule="auto"/>
              <w:jc w:val="center"/>
              <w:rPr>
                <w:rFonts w:ascii="Arial" w:hAnsi="Arial" w:cs="Arial"/>
                <w:lang w:val="lt-LT"/>
              </w:rPr>
            </w:pPr>
            <w:r w:rsidRPr="00345459">
              <w:rPr>
                <w:rFonts w:ascii="Arial" w:hAnsi="Arial" w:cs="Arial"/>
                <w:lang w:val="lt-LT"/>
              </w:rPr>
              <w:t>2</w:t>
            </w:r>
          </w:p>
        </w:tc>
        <w:tc>
          <w:tcPr>
            <w:tcW w:w="1272" w:type="dxa"/>
          </w:tcPr>
          <w:p w14:paraId="442191B5" w14:textId="0AFFFCED" w:rsidR="000C6958" w:rsidRPr="00345459" w:rsidRDefault="00377E34" w:rsidP="008A5D81">
            <w:pPr>
              <w:spacing w:line="276" w:lineRule="auto"/>
              <w:jc w:val="center"/>
              <w:rPr>
                <w:rFonts w:ascii="Arial" w:hAnsi="Arial" w:cs="Arial"/>
                <w:lang w:val="lt-LT"/>
              </w:rPr>
            </w:pPr>
            <w:r w:rsidRPr="00345459">
              <w:rPr>
                <w:rFonts w:ascii="Arial" w:hAnsi="Arial" w:cs="Arial"/>
                <w:lang w:val="lt-LT"/>
              </w:rPr>
              <w:t>80</w:t>
            </w:r>
          </w:p>
        </w:tc>
        <w:tc>
          <w:tcPr>
            <w:tcW w:w="1135" w:type="dxa"/>
          </w:tcPr>
          <w:p w14:paraId="56DF92BC" w14:textId="778C94CD" w:rsidR="000C6958" w:rsidRPr="00345459" w:rsidRDefault="000B57A9" w:rsidP="008A5D81">
            <w:pPr>
              <w:spacing w:line="276" w:lineRule="auto"/>
              <w:jc w:val="center"/>
              <w:rPr>
                <w:rFonts w:ascii="Arial" w:hAnsi="Arial" w:cs="Arial"/>
                <w:lang w:val="lt-LT"/>
              </w:rPr>
            </w:pPr>
            <w:r w:rsidRPr="00345459">
              <w:rPr>
                <w:rFonts w:ascii="Arial" w:hAnsi="Arial" w:cs="Arial"/>
                <w:lang w:val="lt-LT"/>
              </w:rPr>
              <w:t>80</w:t>
            </w:r>
          </w:p>
        </w:tc>
        <w:tc>
          <w:tcPr>
            <w:tcW w:w="1152" w:type="dxa"/>
          </w:tcPr>
          <w:p w14:paraId="5A0D2929" w14:textId="77777777" w:rsidR="000C6958" w:rsidRPr="00345459" w:rsidRDefault="000C6958" w:rsidP="008A5D81">
            <w:pPr>
              <w:spacing w:line="276" w:lineRule="auto"/>
              <w:jc w:val="center"/>
              <w:rPr>
                <w:rFonts w:ascii="Arial" w:hAnsi="Arial" w:cs="Arial"/>
                <w:lang w:val="lt-LT"/>
              </w:rPr>
            </w:pPr>
            <w:r w:rsidRPr="00345459">
              <w:rPr>
                <w:rFonts w:ascii="Arial" w:hAnsi="Arial" w:cs="Arial"/>
                <w:lang w:val="lt-LT"/>
              </w:rPr>
              <w:t>60%</w:t>
            </w:r>
          </w:p>
        </w:tc>
        <w:tc>
          <w:tcPr>
            <w:tcW w:w="1255" w:type="dxa"/>
          </w:tcPr>
          <w:p w14:paraId="45F0F531" w14:textId="319B5C9B" w:rsidR="000C6958" w:rsidRPr="00345459" w:rsidRDefault="00377E34" w:rsidP="008A5D81">
            <w:pPr>
              <w:spacing w:line="276" w:lineRule="auto"/>
              <w:jc w:val="center"/>
              <w:rPr>
                <w:rFonts w:ascii="Arial" w:hAnsi="Arial" w:cs="Arial"/>
                <w:lang w:val="lt-LT"/>
              </w:rPr>
            </w:pPr>
            <w:r w:rsidRPr="00345459">
              <w:rPr>
                <w:rFonts w:ascii="Arial" w:hAnsi="Arial" w:cs="Arial"/>
                <w:lang w:val="lt-LT"/>
              </w:rPr>
              <w:t>6</w:t>
            </w:r>
            <w:r w:rsidR="000C6958" w:rsidRPr="00345459">
              <w:rPr>
                <w:rFonts w:ascii="Arial" w:hAnsi="Arial" w:cs="Arial"/>
                <w:lang w:val="lt-LT"/>
              </w:rPr>
              <w:t>0%</w:t>
            </w:r>
          </w:p>
        </w:tc>
      </w:tr>
      <w:tr w:rsidR="00CB25DE" w:rsidRPr="00345459" w14:paraId="4DA31606" w14:textId="77777777">
        <w:tc>
          <w:tcPr>
            <w:tcW w:w="2407" w:type="dxa"/>
          </w:tcPr>
          <w:p w14:paraId="0B738803" w14:textId="77777777" w:rsidR="000C6958" w:rsidRPr="00345459" w:rsidRDefault="000C6958" w:rsidP="008A5D81">
            <w:pPr>
              <w:spacing w:line="276" w:lineRule="auto"/>
              <w:rPr>
                <w:rFonts w:ascii="Arial" w:hAnsi="Arial" w:cs="Arial"/>
                <w:lang w:val="lt-LT"/>
              </w:rPr>
            </w:pPr>
            <w:r w:rsidRPr="00345459">
              <w:rPr>
                <w:rFonts w:ascii="Arial" w:hAnsi="Arial" w:cs="Arial"/>
                <w:lang w:val="lt-LT"/>
              </w:rPr>
              <w:t xml:space="preserve">2. </w:t>
            </w:r>
            <w:r w:rsidRPr="00345459">
              <w:rPr>
                <w:rFonts w:ascii="Arial" w:hAnsi="Arial" w:cs="Arial"/>
                <w:lang w:val="lt-LT" w:eastAsia="lt-LT"/>
              </w:rPr>
              <w:t>Kultūros ir meno srities</w:t>
            </w:r>
            <w:r w:rsidRPr="00345459">
              <w:rPr>
                <w:rFonts w:ascii="Arial" w:hAnsi="Arial" w:cs="Arial"/>
                <w:lang w:val="lt-LT"/>
              </w:rPr>
              <w:t xml:space="preserve"> darbuotojai</w:t>
            </w:r>
          </w:p>
        </w:tc>
        <w:tc>
          <w:tcPr>
            <w:tcW w:w="1248" w:type="dxa"/>
          </w:tcPr>
          <w:p w14:paraId="6A358D84" w14:textId="6B70C825" w:rsidR="000C6958" w:rsidRPr="00345459" w:rsidRDefault="00377E34" w:rsidP="008A5D81">
            <w:pPr>
              <w:spacing w:line="276" w:lineRule="auto"/>
              <w:jc w:val="center"/>
              <w:rPr>
                <w:rFonts w:ascii="Arial" w:hAnsi="Arial" w:cs="Arial"/>
                <w:lang w:val="lt-LT"/>
              </w:rPr>
            </w:pPr>
            <w:r w:rsidRPr="00345459">
              <w:rPr>
                <w:rFonts w:ascii="Arial" w:hAnsi="Arial" w:cs="Arial"/>
                <w:lang w:val="lt-LT"/>
              </w:rPr>
              <w:t>9</w:t>
            </w:r>
          </w:p>
        </w:tc>
        <w:tc>
          <w:tcPr>
            <w:tcW w:w="1159" w:type="dxa"/>
          </w:tcPr>
          <w:p w14:paraId="2382E429" w14:textId="027FB415" w:rsidR="000C6958" w:rsidRPr="00345459" w:rsidRDefault="000B57A9" w:rsidP="008A5D81">
            <w:pPr>
              <w:spacing w:line="276" w:lineRule="auto"/>
              <w:jc w:val="center"/>
              <w:rPr>
                <w:rFonts w:ascii="Arial" w:hAnsi="Arial" w:cs="Arial"/>
                <w:lang w:val="lt-LT"/>
              </w:rPr>
            </w:pPr>
            <w:r w:rsidRPr="00345459">
              <w:rPr>
                <w:rFonts w:ascii="Arial" w:hAnsi="Arial" w:cs="Arial"/>
                <w:lang w:val="lt-LT"/>
              </w:rPr>
              <w:t>9</w:t>
            </w:r>
          </w:p>
        </w:tc>
        <w:tc>
          <w:tcPr>
            <w:tcW w:w="1272" w:type="dxa"/>
          </w:tcPr>
          <w:p w14:paraId="6F77BF40" w14:textId="5130FFBA" w:rsidR="000C6958" w:rsidRPr="00345459" w:rsidRDefault="000C6958" w:rsidP="008A5D81">
            <w:pPr>
              <w:spacing w:line="276" w:lineRule="auto"/>
              <w:jc w:val="center"/>
              <w:rPr>
                <w:rFonts w:ascii="Arial" w:hAnsi="Arial" w:cs="Arial"/>
                <w:lang w:val="lt-LT"/>
              </w:rPr>
            </w:pPr>
            <w:r w:rsidRPr="00345459">
              <w:rPr>
                <w:rFonts w:ascii="Arial" w:hAnsi="Arial" w:cs="Arial"/>
                <w:lang w:val="lt-LT"/>
              </w:rPr>
              <w:t>3</w:t>
            </w:r>
            <w:r w:rsidR="00B77BC2">
              <w:rPr>
                <w:rFonts w:ascii="Arial" w:hAnsi="Arial" w:cs="Arial"/>
                <w:lang w:val="lt-LT"/>
              </w:rPr>
              <w:t>25</w:t>
            </w:r>
          </w:p>
        </w:tc>
        <w:tc>
          <w:tcPr>
            <w:tcW w:w="1135" w:type="dxa"/>
          </w:tcPr>
          <w:p w14:paraId="5FF0E998" w14:textId="3666D4DA" w:rsidR="000C6958" w:rsidRPr="00345459" w:rsidRDefault="00377E34" w:rsidP="008A5D81">
            <w:pPr>
              <w:spacing w:line="276" w:lineRule="auto"/>
              <w:jc w:val="center"/>
              <w:rPr>
                <w:rFonts w:ascii="Arial" w:hAnsi="Arial" w:cs="Arial"/>
                <w:lang w:val="lt-LT"/>
              </w:rPr>
            </w:pPr>
            <w:r w:rsidRPr="00345459">
              <w:rPr>
                <w:rFonts w:ascii="Arial" w:hAnsi="Arial" w:cs="Arial"/>
                <w:lang w:val="lt-LT"/>
              </w:rPr>
              <w:t>300</w:t>
            </w:r>
          </w:p>
        </w:tc>
        <w:tc>
          <w:tcPr>
            <w:tcW w:w="1152" w:type="dxa"/>
          </w:tcPr>
          <w:p w14:paraId="383E4310" w14:textId="64F9F39F" w:rsidR="000C6958" w:rsidRPr="00345459" w:rsidRDefault="00377E34" w:rsidP="008A5D81">
            <w:pPr>
              <w:spacing w:line="276" w:lineRule="auto"/>
              <w:jc w:val="center"/>
              <w:rPr>
                <w:rFonts w:ascii="Arial" w:hAnsi="Arial" w:cs="Arial"/>
                <w:lang w:val="lt-LT"/>
              </w:rPr>
            </w:pPr>
            <w:r w:rsidRPr="00345459">
              <w:rPr>
                <w:rFonts w:ascii="Arial" w:hAnsi="Arial" w:cs="Arial"/>
                <w:lang w:val="lt-LT"/>
              </w:rPr>
              <w:t>2</w:t>
            </w:r>
            <w:r w:rsidR="000C6958" w:rsidRPr="00345459">
              <w:rPr>
                <w:rFonts w:ascii="Arial" w:hAnsi="Arial" w:cs="Arial"/>
                <w:lang w:val="lt-LT"/>
              </w:rPr>
              <w:t>0%</w:t>
            </w:r>
          </w:p>
        </w:tc>
        <w:tc>
          <w:tcPr>
            <w:tcW w:w="1255" w:type="dxa"/>
          </w:tcPr>
          <w:p w14:paraId="479F844B" w14:textId="18E12AE4" w:rsidR="000C6958" w:rsidRPr="00345459" w:rsidRDefault="000B57A9" w:rsidP="008A5D81">
            <w:pPr>
              <w:spacing w:line="276" w:lineRule="auto"/>
              <w:jc w:val="center"/>
              <w:rPr>
                <w:rFonts w:ascii="Arial" w:hAnsi="Arial" w:cs="Arial"/>
                <w:lang w:val="lt-LT"/>
              </w:rPr>
            </w:pPr>
            <w:r w:rsidRPr="00345459">
              <w:rPr>
                <w:rFonts w:ascii="Arial" w:hAnsi="Arial" w:cs="Arial"/>
                <w:lang w:val="lt-LT"/>
              </w:rPr>
              <w:t>2</w:t>
            </w:r>
            <w:r w:rsidR="000C6958" w:rsidRPr="00345459">
              <w:rPr>
                <w:rFonts w:ascii="Arial" w:hAnsi="Arial" w:cs="Arial"/>
                <w:lang w:val="lt-LT"/>
              </w:rPr>
              <w:t>0%</w:t>
            </w:r>
          </w:p>
        </w:tc>
      </w:tr>
      <w:tr w:rsidR="00CB25DE" w:rsidRPr="00345459" w14:paraId="3C905BBE" w14:textId="77777777">
        <w:tc>
          <w:tcPr>
            <w:tcW w:w="2407" w:type="dxa"/>
          </w:tcPr>
          <w:p w14:paraId="0490C9C9" w14:textId="77777777" w:rsidR="000C6958" w:rsidRPr="00345459" w:rsidRDefault="000C6958" w:rsidP="008A5D81">
            <w:pPr>
              <w:spacing w:line="276" w:lineRule="auto"/>
              <w:rPr>
                <w:rFonts w:ascii="Arial" w:hAnsi="Arial" w:cs="Arial"/>
                <w:lang w:val="lt-LT"/>
              </w:rPr>
            </w:pPr>
            <w:r w:rsidRPr="00345459">
              <w:rPr>
                <w:rFonts w:ascii="Arial" w:hAnsi="Arial" w:cs="Arial"/>
                <w:lang w:val="lt-LT"/>
              </w:rPr>
              <w:t>3. Kiti darbuotojai</w:t>
            </w:r>
          </w:p>
        </w:tc>
        <w:tc>
          <w:tcPr>
            <w:tcW w:w="1248" w:type="dxa"/>
          </w:tcPr>
          <w:p w14:paraId="4199E32F" w14:textId="35F61ECA" w:rsidR="000C6958" w:rsidRPr="00345459" w:rsidRDefault="00377E34" w:rsidP="008A5D81">
            <w:pPr>
              <w:spacing w:line="276" w:lineRule="auto"/>
              <w:jc w:val="center"/>
              <w:rPr>
                <w:rFonts w:ascii="Arial" w:hAnsi="Arial" w:cs="Arial"/>
                <w:lang w:val="lt-LT"/>
              </w:rPr>
            </w:pPr>
            <w:r w:rsidRPr="00345459">
              <w:rPr>
                <w:rFonts w:ascii="Arial" w:hAnsi="Arial" w:cs="Arial"/>
                <w:lang w:val="lt-LT"/>
              </w:rPr>
              <w:t>1</w:t>
            </w:r>
          </w:p>
        </w:tc>
        <w:tc>
          <w:tcPr>
            <w:tcW w:w="1159" w:type="dxa"/>
          </w:tcPr>
          <w:p w14:paraId="47AD60A2" w14:textId="547BC31F" w:rsidR="000C6958" w:rsidRPr="00345459" w:rsidRDefault="000B57A9" w:rsidP="008A5D81">
            <w:pPr>
              <w:spacing w:line="276" w:lineRule="auto"/>
              <w:jc w:val="center"/>
              <w:rPr>
                <w:rFonts w:ascii="Arial" w:hAnsi="Arial" w:cs="Arial"/>
                <w:lang w:val="lt-LT"/>
              </w:rPr>
            </w:pPr>
            <w:r w:rsidRPr="00345459">
              <w:rPr>
                <w:rFonts w:ascii="Arial" w:hAnsi="Arial" w:cs="Arial"/>
                <w:lang w:val="lt-LT"/>
              </w:rPr>
              <w:t>1</w:t>
            </w:r>
          </w:p>
        </w:tc>
        <w:tc>
          <w:tcPr>
            <w:tcW w:w="1272" w:type="dxa"/>
          </w:tcPr>
          <w:p w14:paraId="61610988" w14:textId="6643B483" w:rsidR="000C6958" w:rsidRPr="00345459" w:rsidRDefault="000B57A9" w:rsidP="008A5D81">
            <w:pPr>
              <w:spacing w:line="276" w:lineRule="auto"/>
              <w:jc w:val="center"/>
              <w:rPr>
                <w:rFonts w:ascii="Arial" w:hAnsi="Arial" w:cs="Arial"/>
                <w:lang w:val="lt-LT"/>
              </w:rPr>
            </w:pPr>
            <w:r w:rsidRPr="00345459">
              <w:rPr>
                <w:rFonts w:ascii="Arial" w:hAnsi="Arial" w:cs="Arial"/>
                <w:lang w:val="lt-LT"/>
              </w:rPr>
              <w:t>5</w:t>
            </w:r>
          </w:p>
        </w:tc>
        <w:tc>
          <w:tcPr>
            <w:tcW w:w="1135" w:type="dxa"/>
          </w:tcPr>
          <w:p w14:paraId="62B788B6" w14:textId="340CF7CE" w:rsidR="000C6958" w:rsidRPr="00345459" w:rsidRDefault="000B57A9" w:rsidP="008A5D81">
            <w:pPr>
              <w:spacing w:line="276" w:lineRule="auto"/>
              <w:jc w:val="center"/>
              <w:rPr>
                <w:rFonts w:ascii="Arial" w:hAnsi="Arial" w:cs="Arial"/>
                <w:lang w:val="lt-LT"/>
              </w:rPr>
            </w:pPr>
            <w:r w:rsidRPr="00345459">
              <w:rPr>
                <w:rFonts w:ascii="Arial" w:hAnsi="Arial" w:cs="Arial"/>
                <w:lang w:val="lt-LT"/>
              </w:rPr>
              <w:t>1</w:t>
            </w:r>
            <w:r w:rsidR="00B77BC2">
              <w:rPr>
                <w:rFonts w:ascii="Arial" w:hAnsi="Arial" w:cs="Arial"/>
                <w:lang w:val="lt-LT"/>
              </w:rPr>
              <w:t>5</w:t>
            </w:r>
          </w:p>
        </w:tc>
        <w:tc>
          <w:tcPr>
            <w:tcW w:w="1152" w:type="dxa"/>
          </w:tcPr>
          <w:p w14:paraId="360493F2" w14:textId="2C0C92D7" w:rsidR="000C6958" w:rsidRPr="00345459" w:rsidRDefault="00377E34" w:rsidP="008A5D81">
            <w:pPr>
              <w:spacing w:line="276" w:lineRule="auto"/>
              <w:jc w:val="center"/>
              <w:rPr>
                <w:rFonts w:ascii="Arial" w:hAnsi="Arial" w:cs="Arial"/>
                <w:lang w:val="lt-LT"/>
              </w:rPr>
            </w:pPr>
            <w:r w:rsidRPr="00345459">
              <w:rPr>
                <w:rFonts w:ascii="Arial" w:hAnsi="Arial" w:cs="Arial"/>
                <w:lang w:val="lt-LT"/>
              </w:rPr>
              <w:t>10</w:t>
            </w:r>
            <w:r w:rsidR="000C6958" w:rsidRPr="00345459">
              <w:rPr>
                <w:rFonts w:ascii="Arial" w:hAnsi="Arial" w:cs="Arial"/>
                <w:lang w:val="lt-LT"/>
              </w:rPr>
              <w:t>%</w:t>
            </w:r>
          </w:p>
        </w:tc>
        <w:tc>
          <w:tcPr>
            <w:tcW w:w="1255" w:type="dxa"/>
          </w:tcPr>
          <w:p w14:paraId="68AC7EFB" w14:textId="11372819" w:rsidR="000C6958" w:rsidRPr="00345459" w:rsidRDefault="000B57A9" w:rsidP="008A5D81">
            <w:pPr>
              <w:spacing w:line="276" w:lineRule="auto"/>
              <w:jc w:val="center"/>
              <w:rPr>
                <w:rFonts w:ascii="Arial" w:hAnsi="Arial" w:cs="Arial"/>
                <w:lang w:val="lt-LT"/>
              </w:rPr>
            </w:pPr>
            <w:r w:rsidRPr="00345459">
              <w:rPr>
                <w:rFonts w:ascii="Arial" w:hAnsi="Arial" w:cs="Arial"/>
                <w:lang w:val="lt-LT"/>
              </w:rPr>
              <w:t>1</w:t>
            </w:r>
            <w:r w:rsidR="000C6958" w:rsidRPr="00345459">
              <w:rPr>
                <w:rFonts w:ascii="Arial" w:hAnsi="Arial" w:cs="Arial"/>
                <w:lang w:val="lt-LT"/>
              </w:rPr>
              <w:t>0%</w:t>
            </w:r>
          </w:p>
        </w:tc>
      </w:tr>
      <w:tr w:rsidR="00CB25DE" w:rsidRPr="00345459" w14:paraId="2E1C3E4F" w14:textId="77777777">
        <w:tc>
          <w:tcPr>
            <w:tcW w:w="2407" w:type="dxa"/>
          </w:tcPr>
          <w:p w14:paraId="091C6BD5" w14:textId="77777777" w:rsidR="000C6958" w:rsidRPr="00345459" w:rsidRDefault="000C6958" w:rsidP="008A5D81">
            <w:pPr>
              <w:spacing w:line="276" w:lineRule="auto"/>
              <w:jc w:val="right"/>
              <w:rPr>
                <w:rFonts w:ascii="Arial" w:hAnsi="Arial" w:cs="Arial"/>
                <w:lang w:val="lt-LT"/>
              </w:rPr>
            </w:pPr>
            <w:r w:rsidRPr="00345459">
              <w:rPr>
                <w:rFonts w:ascii="Arial" w:hAnsi="Arial" w:cs="Arial"/>
                <w:lang w:val="lt-LT"/>
              </w:rPr>
              <w:t>Iš viso:</w:t>
            </w:r>
          </w:p>
        </w:tc>
        <w:tc>
          <w:tcPr>
            <w:tcW w:w="1248" w:type="dxa"/>
          </w:tcPr>
          <w:p w14:paraId="22617BC2" w14:textId="06667140" w:rsidR="000C6958" w:rsidRPr="00345459" w:rsidRDefault="000C6958" w:rsidP="008A5D81">
            <w:pPr>
              <w:spacing w:line="276" w:lineRule="auto"/>
              <w:jc w:val="center"/>
              <w:rPr>
                <w:rFonts w:ascii="Arial" w:hAnsi="Arial" w:cs="Arial"/>
                <w:lang w:val="lt-LT"/>
              </w:rPr>
            </w:pPr>
            <w:r w:rsidRPr="00345459">
              <w:rPr>
                <w:rFonts w:ascii="Arial" w:hAnsi="Arial" w:cs="Arial"/>
                <w:lang w:val="lt-LT"/>
              </w:rPr>
              <w:t>1</w:t>
            </w:r>
            <w:r w:rsidR="00377E34" w:rsidRPr="00345459">
              <w:rPr>
                <w:rFonts w:ascii="Arial" w:hAnsi="Arial" w:cs="Arial"/>
                <w:lang w:val="lt-LT"/>
              </w:rPr>
              <w:t>2</w:t>
            </w:r>
          </w:p>
        </w:tc>
        <w:tc>
          <w:tcPr>
            <w:tcW w:w="1159" w:type="dxa"/>
          </w:tcPr>
          <w:p w14:paraId="10D58FDB" w14:textId="16009077" w:rsidR="000C6958" w:rsidRPr="00345459" w:rsidRDefault="00377E34" w:rsidP="008A5D81">
            <w:pPr>
              <w:spacing w:line="276" w:lineRule="auto"/>
              <w:jc w:val="center"/>
              <w:rPr>
                <w:rFonts w:ascii="Arial" w:hAnsi="Arial" w:cs="Arial"/>
                <w:lang w:val="lt-LT"/>
              </w:rPr>
            </w:pPr>
            <w:r w:rsidRPr="00345459">
              <w:rPr>
                <w:rFonts w:ascii="Arial" w:hAnsi="Arial" w:cs="Arial"/>
                <w:lang w:val="lt-LT"/>
              </w:rPr>
              <w:t>1</w:t>
            </w:r>
            <w:r w:rsidR="000B57A9" w:rsidRPr="00345459">
              <w:rPr>
                <w:rFonts w:ascii="Arial" w:hAnsi="Arial" w:cs="Arial"/>
                <w:lang w:val="lt-LT"/>
              </w:rPr>
              <w:t>2</w:t>
            </w:r>
          </w:p>
        </w:tc>
        <w:tc>
          <w:tcPr>
            <w:tcW w:w="1272" w:type="dxa"/>
          </w:tcPr>
          <w:p w14:paraId="6BFC77E2" w14:textId="74008D32" w:rsidR="000C6958" w:rsidRPr="00345459" w:rsidRDefault="00B77BC2" w:rsidP="008A5D81">
            <w:pPr>
              <w:spacing w:line="276" w:lineRule="auto"/>
              <w:jc w:val="center"/>
              <w:rPr>
                <w:rFonts w:ascii="Arial" w:hAnsi="Arial" w:cs="Arial"/>
                <w:lang w:val="lt-LT"/>
              </w:rPr>
            </w:pPr>
            <w:r>
              <w:rPr>
                <w:rFonts w:ascii="Arial" w:hAnsi="Arial" w:cs="Arial"/>
                <w:lang w:val="lt-LT"/>
              </w:rPr>
              <w:t>410</w:t>
            </w:r>
          </w:p>
        </w:tc>
        <w:tc>
          <w:tcPr>
            <w:tcW w:w="1135" w:type="dxa"/>
          </w:tcPr>
          <w:p w14:paraId="4F900333" w14:textId="29390062" w:rsidR="000C6958" w:rsidRPr="00345459" w:rsidRDefault="000C6958" w:rsidP="008A5D81">
            <w:pPr>
              <w:spacing w:line="276" w:lineRule="auto"/>
              <w:jc w:val="center"/>
              <w:rPr>
                <w:rFonts w:ascii="Arial" w:hAnsi="Arial" w:cs="Arial"/>
                <w:lang w:val="lt-LT"/>
              </w:rPr>
            </w:pPr>
            <w:r w:rsidRPr="00345459">
              <w:rPr>
                <w:rFonts w:ascii="Arial" w:hAnsi="Arial" w:cs="Arial"/>
                <w:lang w:val="lt-LT"/>
              </w:rPr>
              <w:t>3</w:t>
            </w:r>
            <w:r w:rsidR="000B57A9" w:rsidRPr="00345459">
              <w:rPr>
                <w:rFonts w:ascii="Arial" w:hAnsi="Arial" w:cs="Arial"/>
                <w:lang w:val="lt-LT"/>
              </w:rPr>
              <w:t>9</w:t>
            </w:r>
            <w:r w:rsidR="00B77BC2">
              <w:rPr>
                <w:rFonts w:ascii="Arial" w:hAnsi="Arial" w:cs="Arial"/>
                <w:lang w:val="lt-LT"/>
              </w:rPr>
              <w:t>5</w:t>
            </w:r>
          </w:p>
        </w:tc>
        <w:tc>
          <w:tcPr>
            <w:tcW w:w="1152" w:type="dxa"/>
          </w:tcPr>
          <w:p w14:paraId="62D79D28" w14:textId="5CC86236" w:rsidR="000C6958" w:rsidRPr="00345459" w:rsidRDefault="000C6958" w:rsidP="008A5D81">
            <w:pPr>
              <w:spacing w:line="276" w:lineRule="auto"/>
              <w:jc w:val="center"/>
              <w:rPr>
                <w:rFonts w:ascii="Arial" w:hAnsi="Arial" w:cs="Arial"/>
                <w:lang w:val="lt-LT"/>
              </w:rPr>
            </w:pPr>
            <w:r w:rsidRPr="00345459">
              <w:rPr>
                <w:rFonts w:ascii="Arial" w:hAnsi="Arial" w:cs="Arial"/>
                <w:lang w:val="lt-LT"/>
              </w:rPr>
              <w:t>0%</w:t>
            </w:r>
          </w:p>
        </w:tc>
        <w:tc>
          <w:tcPr>
            <w:tcW w:w="1255" w:type="dxa"/>
          </w:tcPr>
          <w:p w14:paraId="04B4FB60" w14:textId="0E6C8EC2" w:rsidR="000C6958" w:rsidRPr="00345459" w:rsidRDefault="000C6958" w:rsidP="008A5D81">
            <w:pPr>
              <w:spacing w:line="276" w:lineRule="auto"/>
              <w:jc w:val="center"/>
              <w:rPr>
                <w:rFonts w:ascii="Arial" w:hAnsi="Arial" w:cs="Arial"/>
                <w:lang w:val="lt-LT"/>
              </w:rPr>
            </w:pPr>
            <w:r w:rsidRPr="00345459">
              <w:rPr>
                <w:rFonts w:ascii="Arial" w:hAnsi="Arial" w:cs="Arial"/>
                <w:lang w:val="lt-LT"/>
              </w:rPr>
              <w:t>0%</w:t>
            </w:r>
          </w:p>
        </w:tc>
      </w:tr>
    </w:tbl>
    <w:p w14:paraId="0C8F2B87" w14:textId="77777777" w:rsidR="000C6958" w:rsidRPr="00345459" w:rsidRDefault="000C6958" w:rsidP="008A5D81">
      <w:pPr>
        <w:spacing w:line="276" w:lineRule="auto"/>
        <w:rPr>
          <w:rFonts w:ascii="Arial" w:hAnsi="Arial" w:cs="Arial"/>
          <w:i/>
          <w:iCs/>
          <w:lang w:val="lt-LT"/>
        </w:rPr>
      </w:pPr>
      <w:r w:rsidRPr="00345459">
        <w:rPr>
          <w:rFonts w:ascii="Arial" w:hAnsi="Arial" w:cs="Arial"/>
          <w:i/>
          <w:iCs/>
          <w:lang w:val="lt-LT"/>
        </w:rPr>
        <w:t>Pastaba: pokytis skaičiuojamas lyginant su praėjusiais metais, pvz. 2019 m. su 2018 m.</w:t>
      </w:r>
    </w:p>
    <w:p w14:paraId="7E11734B" w14:textId="77777777" w:rsidR="000C6958" w:rsidRPr="00345459" w:rsidRDefault="000C6958" w:rsidP="008A5D81">
      <w:pPr>
        <w:spacing w:before="240" w:after="240" w:line="276" w:lineRule="auto"/>
        <w:ind w:firstLine="720"/>
        <w:rPr>
          <w:rFonts w:ascii="Arial" w:hAnsi="Arial" w:cs="Arial"/>
          <w:b/>
          <w:bCs/>
          <w:lang w:val="lt-LT"/>
        </w:rPr>
      </w:pPr>
      <w:r w:rsidRPr="00345459">
        <w:rPr>
          <w:rFonts w:ascii="Arial" w:hAnsi="Arial" w:cs="Arial"/>
          <w:b/>
          <w:bCs/>
          <w:lang w:val="lt-LT"/>
        </w:rPr>
        <w:t>1.3.3. Darbuotojų vidutinis mėnesinis darbo užmokestis (neatskaičius mokesčių) ataskaitiniais</w:t>
      </w:r>
      <w:r w:rsidRPr="00345459">
        <w:rPr>
          <w:rFonts w:ascii="Arial" w:hAnsi="Arial" w:cs="Arial"/>
          <w:lang w:val="lt-LT"/>
        </w:rPr>
        <w:t xml:space="preserve"> </w:t>
      </w:r>
      <w:r w:rsidRPr="00345459">
        <w:rPr>
          <w:rFonts w:ascii="Arial" w:hAnsi="Arial" w:cs="Arial"/>
          <w:b/>
          <w:bCs/>
          <w:lang w:val="lt-LT"/>
        </w:rPr>
        <w:t>metais:</w:t>
      </w:r>
    </w:p>
    <w:p w14:paraId="381B6FF0" w14:textId="54675A03" w:rsidR="000C6958" w:rsidRPr="00345459" w:rsidRDefault="000C6958" w:rsidP="008A5D81">
      <w:pPr>
        <w:spacing w:line="276" w:lineRule="auto"/>
        <w:rPr>
          <w:rFonts w:ascii="Arial" w:hAnsi="Arial" w:cs="Arial"/>
          <w:i/>
          <w:iCs/>
          <w:lang w:val="lt-LT"/>
        </w:rPr>
      </w:pPr>
      <w:r w:rsidRPr="00345459">
        <w:rPr>
          <w:rFonts w:ascii="Arial" w:hAnsi="Arial" w:cs="Arial"/>
          <w:i/>
          <w:iCs/>
          <w:lang w:val="lt-LT"/>
        </w:rPr>
        <w:t>3</w:t>
      </w:r>
      <w:r w:rsidRPr="00345459">
        <w:rPr>
          <w:rFonts w:ascii="Arial" w:hAnsi="Arial" w:cs="Arial"/>
          <w:i/>
          <w:iCs/>
          <w:vertAlign w:val="superscript"/>
          <w:lang w:val="lt-LT"/>
        </w:rPr>
        <w:t xml:space="preserve"> </w:t>
      </w:r>
      <w:r w:rsidRPr="00345459">
        <w:rPr>
          <w:rFonts w:ascii="Arial" w:hAnsi="Arial" w:cs="Arial"/>
          <w:i/>
          <w:iCs/>
          <w:lang w:val="lt-LT"/>
        </w:rPr>
        <w:t xml:space="preserve"> lentelė. Darbuotojų vidutinis mėnesinis darbo užmokestis</w:t>
      </w:r>
    </w:p>
    <w:tbl>
      <w:tblPr>
        <w:tblW w:w="963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4219"/>
        <w:gridCol w:w="1452"/>
        <w:gridCol w:w="1696"/>
        <w:gridCol w:w="1678"/>
        <w:gridCol w:w="12"/>
      </w:tblGrid>
      <w:tr w:rsidR="006F44DC" w:rsidRPr="00345459" w14:paraId="697144EF" w14:textId="77777777" w:rsidTr="00377E34">
        <w:trPr>
          <w:gridAfter w:val="1"/>
          <w:wAfter w:w="12" w:type="dxa"/>
          <w:trHeight w:val="253"/>
        </w:trPr>
        <w:tc>
          <w:tcPr>
            <w:tcW w:w="570" w:type="dxa"/>
            <w:vMerge w:val="restart"/>
          </w:tcPr>
          <w:p w14:paraId="308778EB" w14:textId="77777777" w:rsidR="006F44DC" w:rsidRPr="00345459" w:rsidRDefault="006F44DC" w:rsidP="008A5D81">
            <w:pPr>
              <w:spacing w:line="276" w:lineRule="auto"/>
              <w:rPr>
                <w:rFonts w:ascii="Arial" w:hAnsi="Arial" w:cs="Arial"/>
                <w:b/>
                <w:bCs/>
                <w:lang w:val="lt-LT"/>
              </w:rPr>
            </w:pPr>
            <w:r w:rsidRPr="00345459">
              <w:rPr>
                <w:rFonts w:ascii="Arial" w:hAnsi="Arial" w:cs="Arial"/>
                <w:b/>
                <w:bCs/>
                <w:lang w:val="lt-LT"/>
              </w:rPr>
              <w:t>Eil. Nr.</w:t>
            </w:r>
          </w:p>
        </w:tc>
        <w:tc>
          <w:tcPr>
            <w:tcW w:w="4225" w:type="dxa"/>
            <w:vMerge w:val="restart"/>
          </w:tcPr>
          <w:p w14:paraId="583695BA" w14:textId="77777777" w:rsidR="006F44DC" w:rsidRPr="00345459" w:rsidRDefault="006F44DC" w:rsidP="008A5D81">
            <w:pPr>
              <w:spacing w:line="276" w:lineRule="auto"/>
              <w:rPr>
                <w:rFonts w:ascii="Arial" w:hAnsi="Arial" w:cs="Arial"/>
                <w:b/>
                <w:bCs/>
                <w:lang w:val="lt-LT"/>
              </w:rPr>
            </w:pPr>
            <w:r w:rsidRPr="00345459">
              <w:rPr>
                <w:rFonts w:ascii="Arial" w:hAnsi="Arial" w:cs="Arial"/>
                <w:b/>
                <w:bCs/>
                <w:lang w:val="lt-LT"/>
              </w:rPr>
              <w:t>Pareigybė</w:t>
            </w:r>
          </w:p>
        </w:tc>
        <w:tc>
          <w:tcPr>
            <w:tcW w:w="1452" w:type="dxa"/>
            <w:vMerge w:val="restart"/>
          </w:tcPr>
          <w:p w14:paraId="411AEFEA" w14:textId="77777777" w:rsidR="006F44DC" w:rsidRPr="00345459" w:rsidRDefault="006F44DC" w:rsidP="008A5D81">
            <w:pPr>
              <w:spacing w:line="276" w:lineRule="auto"/>
              <w:rPr>
                <w:rFonts w:ascii="Arial" w:hAnsi="Arial" w:cs="Arial"/>
                <w:b/>
                <w:bCs/>
                <w:lang w:val="lt-LT"/>
              </w:rPr>
            </w:pPr>
            <w:r w:rsidRPr="00345459">
              <w:rPr>
                <w:rFonts w:ascii="Arial" w:hAnsi="Arial" w:cs="Arial"/>
                <w:b/>
                <w:bCs/>
                <w:lang w:val="lt-LT"/>
              </w:rPr>
              <w:t>Pareigybių skaičius</w:t>
            </w:r>
          </w:p>
        </w:tc>
        <w:tc>
          <w:tcPr>
            <w:tcW w:w="3375" w:type="dxa"/>
            <w:gridSpan w:val="2"/>
          </w:tcPr>
          <w:p w14:paraId="4172BAB3" w14:textId="77777777" w:rsidR="006F44DC" w:rsidRPr="00345459" w:rsidRDefault="006F44DC" w:rsidP="008A5D81">
            <w:pPr>
              <w:spacing w:line="276" w:lineRule="auto"/>
              <w:rPr>
                <w:rFonts w:ascii="Arial" w:hAnsi="Arial" w:cs="Arial"/>
                <w:b/>
                <w:bCs/>
                <w:lang w:val="lt-LT"/>
              </w:rPr>
            </w:pPr>
            <w:r w:rsidRPr="00345459">
              <w:rPr>
                <w:rFonts w:ascii="Arial" w:hAnsi="Arial" w:cs="Arial"/>
                <w:b/>
                <w:bCs/>
                <w:lang w:val="lt-LT"/>
              </w:rPr>
              <w:t>Vidutinis mėnesinis darbo užmokestis vienai pareigybei (su mokesčiais), eurais</w:t>
            </w:r>
          </w:p>
        </w:tc>
      </w:tr>
      <w:tr w:rsidR="006F44DC" w:rsidRPr="00345459" w14:paraId="7DDD5882" w14:textId="77777777" w:rsidTr="00377E34">
        <w:tc>
          <w:tcPr>
            <w:tcW w:w="570" w:type="dxa"/>
            <w:vMerge/>
          </w:tcPr>
          <w:p w14:paraId="396E71D8" w14:textId="77777777" w:rsidR="006F44DC" w:rsidRPr="00345459" w:rsidRDefault="006F44DC" w:rsidP="008A5D81">
            <w:pPr>
              <w:spacing w:line="276" w:lineRule="auto"/>
              <w:rPr>
                <w:rFonts w:ascii="Arial" w:hAnsi="Arial" w:cs="Arial"/>
                <w:b/>
                <w:bCs/>
                <w:lang w:val="lt-LT"/>
              </w:rPr>
            </w:pPr>
          </w:p>
        </w:tc>
        <w:tc>
          <w:tcPr>
            <w:tcW w:w="4225" w:type="dxa"/>
            <w:vMerge/>
          </w:tcPr>
          <w:p w14:paraId="5D125052" w14:textId="77777777" w:rsidR="006F44DC" w:rsidRPr="00345459" w:rsidRDefault="006F44DC" w:rsidP="008A5D81">
            <w:pPr>
              <w:spacing w:line="276" w:lineRule="auto"/>
              <w:rPr>
                <w:rFonts w:ascii="Arial" w:hAnsi="Arial" w:cs="Arial"/>
                <w:b/>
                <w:bCs/>
                <w:lang w:val="lt-LT"/>
              </w:rPr>
            </w:pPr>
          </w:p>
        </w:tc>
        <w:tc>
          <w:tcPr>
            <w:tcW w:w="1452" w:type="dxa"/>
            <w:vMerge/>
          </w:tcPr>
          <w:p w14:paraId="22A0465D" w14:textId="77777777" w:rsidR="006F44DC" w:rsidRPr="00345459" w:rsidRDefault="006F44DC" w:rsidP="008A5D81">
            <w:pPr>
              <w:spacing w:line="276" w:lineRule="auto"/>
              <w:rPr>
                <w:rFonts w:ascii="Arial" w:hAnsi="Arial" w:cs="Arial"/>
                <w:b/>
                <w:bCs/>
                <w:lang w:val="lt-LT"/>
              </w:rPr>
            </w:pPr>
          </w:p>
        </w:tc>
        <w:tc>
          <w:tcPr>
            <w:tcW w:w="1696" w:type="dxa"/>
          </w:tcPr>
          <w:p w14:paraId="79B818D3" w14:textId="2A50EF72" w:rsidR="006F44DC" w:rsidRPr="00345459" w:rsidRDefault="006F44DC" w:rsidP="008A5D81">
            <w:pPr>
              <w:spacing w:line="276" w:lineRule="auto"/>
              <w:jc w:val="center"/>
              <w:rPr>
                <w:rFonts w:ascii="Arial" w:hAnsi="Arial" w:cs="Arial"/>
                <w:b/>
                <w:bCs/>
                <w:lang w:val="lt-LT"/>
              </w:rPr>
            </w:pPr>
            <w:r w:rsidRPr="00345459">
              <w:rPr>
                <w:rFonts w:ascii="Arial" w:hAnsi="Arial" w:cs="Arial"/>
                <w:b/>
                <w:bCs/>
                <w:lang w:val="lt-LT"/>
              </w:rPr>
              <w:t>202</w:t>
            </w:r>
            <w:r w:rsidR="00C26627" w:rsidRPr="00345459">
              <w:rPr>
                <w:rFonts w:ascii="Arial" w:hAnsi="Arial" w:cs="Arial"/>
                <w:b/>
                <w:bCs/>
                <w:lang w:val="lt-LT"/>
              </w:rPr>
              <w:t>4</w:t>
            </w:r>
            <w:r w:rsidRPr="00345459">
              <w:rPr>
                <w:rFonts w:ascii="Arial" w:hAnsi="Arial" w:cs="Arial"/>
                <w:b/>
                <w:bCs/>
                <w:lang w:val="lt-LT"/>
              </w:rPr>
              <w:t xml:space="preserve"> m.</w:t>
            </w:r>
          </w:p>
        </w:tc>
        <w:tc>
          <w:tcPr>
            <w:tcW w:w="1691" w:type="dxa"/>
            <w:gridSpan w:val="2"/>
          </w:tcPr>
          <w:p w14:paraId="269D5BF4" w14:textId="2FF0BA7D" w:rsidR="006F44DC" w:rsidRPr="00345459" w:rsidRDefault="006F44DC" w:rsidP="008A5D81">
            <w:pPr>
              <w:spacing w:line="276" w:lineRule="auto"/>
              <w:jc w:val="center"/>
              <w:rPr>
                <w:rFonts w:ascii="Arial" w:hAnsi="Arial" w:cs="Arial"/>
                <w:b/>
                <w:bCs/>
                <w:lang w:val="lt-LT"/>
              </w:rPr>
            </w:pPr>
            <w:r w:rsidRPr="00345459">
              <w:rPr>
                <w:rFonts w:ascii="Arial" w:hAnsi="Arial" w:cs="Arial"/>
                <w:b/>
                <w:bCs/>
                <w:lang w:val="lt-LT"/>
              </w:rPr>
              <w:t>202</w:t>
            </w:r>
            <w:r w:rsidR="00C26627" w:rsidRPr="00345459">
              <w:rPr>
                <w:rFonts w:ascii="Arial" w:hAnsi="Arial" w:cs="Arial"/>
                <w:b/>
                <w:bCs/>
                <w:lang w:val="lt-LT"/>
              </w:rPr>
              <w:t>5</w:t>
            </w:r>
            <w:r w:rsidRPr="00345459">
              <w:rPr>
                <w:rFonts w:ascii="Arial" w:hAnsi="Arial" w:cs="Arial"/>
                <w:b/>
                <w:bCs/>
                <w:lang w:val="lt-LT"/>
              </w:rPr>
              <w:t xml:space="preserve"> m.</w:t>
            </w:r>
          </w:p>
        </w:tc>
      </w:tr>
      <w:tr w:rsidR="006F44DC" w:rsidRPr="00345459" w14:paraId="0BA6400A" w14:textId="77777777" w:rsidTr="00377E34">
        <w:tc>
          <w:tcPr>
            <w:tcW w:w="570" w:type="dxa"/>
          </w:tcPr>
          <w:p w14:paraId="2F996E43" w14:textId="77777777" w:rsidR="006F44DC" w:rsidRPr="00345459" w:rsidRDefault="006F44DC" w:rsidP="008A5D81">
            <w:pPr>
              <w:spacing w:line="276" w:lineRule="auto"/>
              <w:rPr>
                <w:rFonts w:ascii="Arial" w:hAnsi="Arial" w:cs="Arial"/>
                <w:lang w:val="lt-LT"/>
              </w:rPr>
            </w:pPr>
          </w:p>
        </w:tc>
        <w:tc>
          <w:tcPr>
            <w:tcW w:w="4225" w:type="dxa"/>
          </w:tcPr>
          <w:p w14:paraId="2C27BDB5"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Vidutinis vieno darbuotojo (bendras)</w:t>
            </w:r>
          </w:p>
        </w:tc>
        <w:tc>
          <w:tcPr>
            <w:tcW w:w="1452" w:type="dxa"/>
          </w:tcPr>
          <w:p w14:paraId="0BA59988" w14:textId="4E947280" w:rsidR="006F44DC" w:rsidRPr="00345459" w:rsidRDefault="006F44DC" w:rsidP="008A5D81">
            <w:pPr>
              <w:spacing w:line="276" w:lineRule="auto"/>
              <w:jc w:val="center"/>
              <w:rPr>
                <w:rFonts w:ascii="Arial" w:hAnsi="Arial" w:cs="Arial"/>
                <w:lang w:val="lt-LT"/>
              </w:rPr>
            </w:pPr>
            <w:r w:rsidRPr="00345459">
              <w:rPr>
                <w:rFonts w:ascii="Arial" w:hAnsi="Arial" w:cs="Arial"/>
                <w:lang w:val="lt-LT"/>
              </w:rPr>
              <w:t>1</w:t>
            </w:r>
            <w:r w:rsidR="003C659B" w:rsidRPr="00345459">
              <w:rPr>
                <w:rFonts w:ascii="Arial" w:hAnsi="Arial" w:cs="Arial"/>
                <w:lang w:val="lt-LT"/>
              </w:rPr>
              <w:t>2</w:t>
            </w:r>
            <w:r w:rsidRPr="00345459">
              <w:rPr>
                <w:rFonts w:ascii="Arial" w:hAnsi="Arial" w:cs="Arial"/>
                <w:lang w:val="lt-LT"/>
              </w:rPr>
              <w:t>,</w:t>
            </w:r>
            <w:r w:rsidR="00122C67" w:rsidRPr="00345459">
              <w:rPr>
                <w:rFonts w:ascii="Arial" w:hAnsi="Arial" w:cs="Arial"/>
                <w:lang w:val="lt-LT"/>
              </w:rPr>
              <w:t>8</w:t>
            </w:r>
          </w:p>
        </w:tc>
        <w:tc>
          <w:tcPr>
            <w:tcW w:w="1696" w:type="dxa"/>
          </w:tcPr>
          <w:p w14:paraId="6AFFA289" w14:textId="7ACF9293" w:rsidR="006F44DC" w:rsidRPr="00345459" w:rsidRDefault="00C26627" w:rsidP="008A5D81">
            <w:pPr>
              <w:spacing w:line="276" w:lineRule="auto"/>
              <w:jc w:val="center"/>
              <w:rPr>
                <w:rFonts w:ascii="Arial" w:hAnsi="Arial" w:cs="Arial"/>
                <w:lang w:val="lt-LT"/>
              </w:rPr>
            </w:pPr>
            <w:r w:rsidRPr="00345459">
              <w:rPr>
                <w:rFonts w:ascii="Arial" w:hAnsi="Arial" w:cs="Arial"/>
                <w:lang w:val="lt-LT"/>
              </w:rPr>
              <w:t>1890,02</w:t>
            </w:r>
          </w:p>
        </w:tc>
        <w:tc>
          <w:tcPr>
            <w:tcW w:w="1691" w:type="dxa"/>
            <w:gridSpan w:val="2"/>
          </w:tcPr>
          <w:p w14:paraId="6C0B6172" w14:textId="0BE6B652" w:rsidR="006F44DC" w:rsidRPr="00345459" w:rsidRDefault="00122C67" w:rsidP="008A5D81">
            <w:pPr>
              <w:spacing w:line="276" w:lineRule="auto"/>
              <w:jc w:val="center"/>
              <w:rPr>
                <w:rFonts w:ascii="Arial" w:hAnsi="Arial" w:cs="Arial"/>
                <w:lang w:val="lt-LT"/>
              </w:rPr>
            </w:pPr>
            <w:r w:rsidRPr="00345459">
              <w:rPr>
                <w:rFonts w:ascii="Arial" w:hAnsi="Arial" w:cs="Arial"/>
                <w:lang w:val="lt-LT"/>
              </w:rPr>
              <w:t>2107,99</w:t>
            </w:r>
          </w:p>
        </w:tc>
      </w:tr>
      <w:tr w:rsidR="006F44DC" w:rsidRPr="00345459" w14:paraId="52939647" w14:textId="77777777" w:rsidTr="00377E34">
        <w:tc>
          <w:tcPr>
            <w:tcW w:w="570" w:type="dxa"/>
          </w:tcPr>
          <w:p w14:paraId="03F36939"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1.</w:t>
            </w:r>
          </w:p>
        </w:tc>
        <w:tc>
          <w:tcPr>
            <w:tcW w:w="4225" w:type="dxa"/>
          </w:tcPr>
          <w:p w14:paraId="2C185BEB"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Administracija (vadovas, pavaduotojai, padalinių vadovai, buhalteris, sekretorius, personalo darbuotojas)</w:t>
            </w:r>
          </w:p>
        </w:tc>
        <w:tc>
          <w:tcPr>
            <w:tcW w:w="1452" w:type="dxa"/>
          </w:tcPr>
          <w:p w14:paraId="3D8B004B" w14:textId="77777777" w:rsidR="006F44DC" w:rsidRPr="00345459" w:rsidRDefault="006F44DC" w:rsidP="008A5D81">
            <w:pPr>
              <w:spacing w:line="276" w:lineRule="auto"/>
              <w:jc w:val="center"/>
              <w:rPr>
                <w:rFonts w:ascii="Arial" w:hAnsi="Arial" w:cs="Arial"/>
                <w:lang w:val="lt-LT"/>
              </w:rPr>
            </w:pPr>
            <w:r w:rsidRPr="00345459">
              <w:rPr>
                <w:rFonts w:ascii="Arial" w:hAnsi="Arial" w:cs="Arial"/>
                <w:lang w:val="lt-LT"/>
              </w:rPr>
              <w:t>1,75</w:t>
            </w:r>
          </w:p>
        </w:tc>
        <w:tc>
          <w:tcPr>
            <w:tcW w:w="1696" w:type="dxa"/>
          </w:tcPr>
          <w:p w14:paraId="18970062" w14:textId="3620F821" w:rsidR="006F44DC" w:rsidRPr="00345459" w:rsidRDefault="00C26627" w:rsidP="008A5D81">
            <w:pPr>
              <w:spacing w:line="276" w:lineRule="auto"/>
              <w:jc w:val="center"/>
              <w:rPr>
                <w:rFonts w:ascii="Arial" w:hAnsi="Arial" w:cs="Arial"/>
                <w:lang w:val="lt-LT"/>
              </w:rPr>
            </w:pPr>
            <w:r w:rsidRPr="00345459">
              <w:rPr>
                <w:rFonts w:ascii="Arial" w:hAnsi="Arial" w:cs="Arial"/>
                <w:lang w:val="lt-LT"/>
              </w:rPr>
              <w:t>2624,41</w:t>
            </w:r>
          </w:p>
        </w:tc>
        <w:tc>
          <w:tcPr>
            <w:tcW w:w="1691" w:type="dxa"/>
            <w:gridSpan w:val="2"/>
          </w:tcPr>
          <w:p w14:paraId="73F67FD9" w14:textId="7D1CA0CE" w:rsidR="006F44DC" w:rsidRPr="00345459" w:rsidRDefault="00122C67" w:rsidP="008A5D81">
            <w:pPr>
              <w:spacing w:line="276" w:lineRule="auto"/>
              <w:jc w:val="center"/>
              <w:rPr>
                <w:rFonts w:ascii="Arial" w:hAnsi="Arial" w:cs="Arial"/>
                <w:lang w:val="lt-LT"/>
              </w:rPr>
            </w:pPr>
            <w:r w:rsidRPr="00345459">
              <w:rPr>
                <w:rFonts w:ascii="Arial" w:hAnsi="Arial" w:cs="Arial"/>
                <w:lang w:val="lt-LT"/>
              </w:rPr>
              <w:t>2885,77</w:t>
            </w:r>
          </w:p>
        </w:tc>
      </w:tr>
      <w:tr w:rsidR="006F44DC" w:rsidRPr="00345459" w14:paraId="0A7A5EC5" w14:textId="77777777" w:rsidTr="00377E34">
        <w:tc>
          <w:tcPr>
            <w:tcW w:w="570" w:type="dxa"/>
          </w:tcPr>
          <w:p w14:paraId="02F8F1BF"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2.</w:t>
            </w:r>
          </w:p>
        </w:tc>
        <w:tc>
          <w:tcPr>
            <w:tcW w:w="4225" w:type="dxa"/>
          </w:tcPr>
          <w:p w14:paraId="235ED899"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Meno skyriaus vadovas</w:t>
            </w:r>
          </w:p>
        </w:tc>
        <w:tc>
          <w:tcPr>
            <w:tcW w:w="1452" w:type="dxa"/>
          </w:tcPr>
          <w:p w14:paraId="08A81F82" w14:textId="77777777" w:rsidR="006F44DC" w:rsidRPr="00345459" w:rsidRDefault="006F44DC" w:rsidP="008A5D81">
            <w:pPr>
              <w:spacing w:line="276" w:lineRule="auto"/>
              <w:jc w:val="center"/>
              <w:rPr>
                <w:rFonts w:ascii="Arial" w:hAnsi="Arial" w:cs="Arial"/>
                <w:lang w:val="lt-LT"/>
              </w:rPr>
            </w:pPr>
            <w:r w:rsidRPr="00345459">
              <w:rPr>
                <w:rFonts w:ascii="Arial" w:hAnsi="Arial" w:cs="Arial"/>
                <w:lang w:val="lt-LT"/>
              </w:rPr>
              <w:t>0,75</w:t>
            </w:r>
          </w:p>
        </w:tc>
        <w:tc>
          <w:tcPr>
            <w:tcW w:w="1696" w:type="dxa"/>
          </w:tcPr>
          <w:p w14:paraId="34CD7201" w14:textId="372F0046" w:rsidR="006F44DC" w:rsidRPr="00345459" w:rsidRDefault="00C26627" w:rsidP="008A5D81">
            <w:pPr>
              <w:spacing w:line="276" w:lineRule="auto"/>
              <w:jc w:val="center"/>
              <w:rPr>
                <w:rFonts w:ascii="Arial" w:hAnsi="Arial" w:cs="Arial"/>
                <w:lang w:val="lt-LT"/>
              </w:rPr>
            </w:pPr>
            <w:r w:rsidRPr="00345459">
              <w:rPr>
                <w:rFonts w:ascii="Arial" w:hAnsi="Arial" w:cs="Arial"/>
                <w:lang w:val="lt-LT"/>
              </w:rPr>
              <w:t>2127,08</w:t>
            </w:r>
          </w:p>
        </w:tc>
        <w:tc>
          <w:tcPr>
            <w:tcW w:w="1691" w:type="dxa"/>
            <w:gridSpan w:val="2"/>
          </w:tcPr>
          <w:p w14:paraId="489B578C" w14:textId="3831AD1E" w:rsidR="006F44DC" w:rsidRPr="00345459" w:rsidRDefault="00122C67" w:rsidP="008A5D81">
            <w:pPr>
              <w:spacing w:line="276" w:lineRule="auto"/>
              <w:jc w:val="center"/>
              <w:rPr>
                <w:rFonts w:ascii="Arial" w:hAnsi="Arial" w:cs="Arial"/>
                <w:lang w:val="lt-LT"/>
              </w:rPr>
            </w:pPr>
            <w:r w:rsidRPr="00345459">
              <w:rPr>
                <w:rFonts w:ascii="Arial" w:hAnsi="Arial" w:cs="Arial"/>
                <w:lang w:val="lt-LT"/>
              </w:rPr>
              <w:t>2399,14</w:t>
            </w:r>
          </w:p>
        </w:tc>
      </w:tr>
      <w:tr w:rsidR="006F44DC" w:rsidRPr="00345459" w14:paraId="0CC3919A" w14:textId="77777777" w:rsidTr="00377E34">
        <w:tc>
          <w:tcPr>
            <w:tcW w:w="570" w:type="dxa"/>
          </w:tcPr>
          <w:p w14:paraId="139254EE"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3.</w:t>
            </w:r>
          </w:p>
        </w:tc>
        <w:tc>
          <w:tcPr>
            <w:tcW w:w="4225" w:type="dxa"/>
          </w:tcPr>
          <w:p w14:paraId="6FD0EC20"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Renginių režisierius</w:t>
            </w:r>
          </w:p>
        </w:tc>
        <w:tc>
          <w:tcPr>
            <w:tcW w:w="1452" w:type="dxa"/>
          </w:tcPr>
          <w:p w14:paraId="3CFF7446" w14:textId="77777777" w:rsidR="006F44DC" w:rsidRPr="00345459" w:rsidRDefault="006F44DC" w:rsidP="008A5D81">
            <w:pPr>
              <w:spacing w:line="276" w:lineRule="auto"/>
              <w:jc w:val="center"/>
              <w:rPr>
                <w:rFonts w:ascii="Arial" w:hAnsi="Arial" w:cs="Arial"/>
                <w:lang w:val="lt-LT"/>
              </w:rPr>
            </w:pPr>
            <w:r w:rsidRPr="00345459">
              <w:rPr>
                <w:rFonts w:ascii="Arial" w:hAnsi="Arial" w:cs="Arial"/>
                <w:lang w:val="lt-LT"/>
              </w:rPr>
              <w:t>1,0</w:t>
            </w:r>
          </w:p>
        </w:tc>
        <w:tc>
          <w:tcPr>
            <w:tcW w:w="1696" w:type="dxa"/>
          </w:tcPr>
          <w:p w14:paraId="2F1C6398" w14:textId="494AF925" w:rsidR="006F44DC" w:rsidRPr="00345459" w:rsidRDefault="00C26627" w:rsidP="008A5D81">
            <w:pPr>
              <w:spacing w:line="276" w:lineRule="auto"/>
              <w:jc w:val="center"/>
              <w:rPr>
                <w:rFonts w:ascii="Arial" w:hAnsi="Arial" w:cs="Arial"/>
                <w:lang w:val="lt-LT"/>
              </w:rPr>
            </w:pPr>
            <w:r w:rsidRPr="00345459">
              <w:rPr>
                <w:rFonts w:ascii="Arial" w:hAnsi="Arial" w:cs="Arial"/>
                <w:lang w:val="lt-LT"/>
              </w:rPr>
              <w:t>1896,89</w:t>
            </w:r>
          </w:p>
        </w:tc>
        <w:tc>
          <w:tcPr>
            <w:tcW w:w="1691" w:type="dxa"/>
            <w:gridSpan w:val="2"/>
          </w:tcPr>
          <w:p w14:paraId="6F25809A" w14:textId="4533B175" w:rsidR="006F44DC" w:rsidRPr="00345459" w:rsidRDefault="00122C67" w:rsidP="008A5D81">
            <w:pPr>
              <w:spacing w:line="276" w:lineRule="auto"/>
              <w:jc w:val="center"/>
              <w:rPr>
                <w:rFonts w:ascii="Arial" w:hAnsi="Arial" w:cs="Arial"/>
                <w:lang w:val="lt-LT"/>
              </w:rPr>
            </w:pPr>
            <w:r w:rsidRPr="00345459">
              <w:rPr>
                <w:rFonts w:ascii="Arial" w:hAnsi="Arial" w:cs="Arial"/>
                <w:lang w:val="lt-LT"/>
              </w:rPr>
              <w:t>2099,74</w:t>
            </w:r>
          </w:p>
        </w:tc>
      </w:tr>
      <w:tr w:rsidR="006F44DC" w:rsidRPr="00345459" w14:paraId="02AE1D9E" w14:textId="77777777" w:rsidTr="00377E34">
        <w:tc>
          <w:tcPr>
            <w:tcW w:w="570" w:type="dxa"/>
          </w:tcPr>
          <w:p w14:paraId="45B58BF3"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4.</w:t>
            </w:r>
          </w:p>
        </w:tc>
        <w:tc>
          <w:tcPr>
            <w:tcW w:w="4225" w:type="dxa"/>
          </w:tcPr>
          <w:p w14:paraId="60C6BC4C" w14:textId="77777777" w:rsidR="006F44DC" w:rsidRPr="00345459" w:rsidRDefault="006F44DC" w:rsidP="008A5D81">
            <w:pPr>
              <w:spacing w:line="276" w:lineRule="auto"/>
              <w:rPr>
                <w:rFonts w:ascii="Arial" w:hAnsi="Arial" w:cs="Arial"/>
                <w:lang w:val="lt-LT"/>
              </w:rPr>
            </w:pPr>
            <w:proofErr w:type="spellStart"/>
            <w:r w:rsidRPr="00345459">
              <w:rPr>
                <w:rFonts w:ascii="Arial" w:hAnsi="Arial" w:cs="Arial"/>
                <w:lang w:val="lt-LT"/>
              </w:rPr>
              <w:t>Edukatorius</w:t>
            </w:r>
            <w:proofErr w:type="spellEnd"/>
          </w:p>
        </w:tc>
        <w:tc>
          <w:tcPr>
            <w:tcW w:w="1452" w:type="dxa"/>
          </w:tcPr>
          <w:p w14:paraId="43329357" w14:textId="12064766" w:rsidR="006F44DC" w:rsidRPr="00345459" w:rsidRDefault="006F44DC" w:rsidP="008A5D81">
            <w:pPr>
              <w:spacing w:line="276" w:lineRule="auto"/>
              <w:jc w:val="center"/>
              <w:rPr>
                <w:rFonts w:ascii="Arial" w:hAnsi="Arial" w:cs="Arial"/>
                <w:lang w:val="lt-LT"/>
              </w:rPr>
            </w:pPr>
            <w:r w:rsidRPr="00345459">
              <w:rPr>
                <w:rFonts w:ascii="Arial" w:hAnsi="Arial" w:cs="Arial"/>
                <w:lang w:val="lt-LT"/>
              </w:rPr>
              <w:t>0,</w:t>
            </w:r>
            <w:r w:rsidR="003C659B" w:rsidRPr="00345459">
              <w:rPr>
                <w:rFonts w:ascii="Arial" w:hAnsi="Arial" w:cs="Arial"/>
                <w:lang w:val="lt-LT"/>
              </w:rPr>
              <w:t>7</w:t>
            </w:r>
            <w:r w:rsidRPr="00345459">
              <w:rPr>
                <w:rFonts w:ascii="Arial" w:hAnsi="Arial" w:cs="Arial"/>
                <w:lang w:val="lt-LT"/>
              </w:rPr>
              <w:t>5</w:t>
            </w:r>
          </w:p>
        </w:tc>
        <w:tc>
          <w:tcPr>
            <w:tcW w:w="1696" w:type="dxa"/>
          </w:tcPr>
          <w:p w14:paraId="064B4162" w14:textId="12BA8C16" w:rsidR="006F44DC" w:rsidRPr="00345459" w:rsidRDefault="00C26627" w:rsidP="008A5D81">
            <w:pPr>
              <w:spacing w:line="276" w:lineRule="auto"/>
              <w:jc w:val="center"/>
              <w:rPr>
                <w:rFonts w:ascii="Arial" w:hAnsi="Arial" w:cs="Arial"/>
                <w:lang w:val="lt-LT"/>
              </w:rPr>
            </w:pPr>
            <w:r w:rsidRPr="00345459">
              <w:rPr>
                <w:rFonts w:ascii="Arial" w:hAnsi="Arial" w:cs="Arial"/>
                <w:lang w:val="lt-LT"/>
              </w:rPr>
              <w:t>2140,06</w:t>
            </w:r>
          </w:p>
        </w:tc>
        <w:tc>
          <w:tcPr>
            <w:tcW w:w="1691" w:type="dxa"/>
            <w:gridSpan w:val="2"/>
          </w:tcPr>
          <w:p w14:paraId="1017F8BD" w14:textId="1B718243" w:rsidR="006F44DC" w:rsidRPr="00345459" w:rsidRDefault="00122C67" w:rsidP="008A5D81">
            <w:pPr>
              <w:spacing w:line="276" w:lineRule="auto"/>
              <w:jc w:val="center"/>
              <w:rPr>
                <w:rFonts w:ascii="Arial" w:hAnsi="Arial" w:cs="Arial"/>
                <w:lang w:val="lt-LT"/>
              </w:rPr>
            </w:pPr>
            <w:r w:rsidRPr="00345459">
              <w:rPr>
                <w:rFonts w:ascii="Arial" w:hAnsi="Arial" w:cs="Arial"/>
                <w:lang w:val="lt-LT"/>
              </w:rPr>
              <w:t>2390,69</w:t>
            </w:r>
          </w:p>
        </w:tc>
      </w:tr>
      <w:tr w:rsidR="006F44DC" w:rsidRPr="00345459" w14:paraId="0DBEA70A" w14:textId="77777777" w:rsidTr="00377E34">
        <w:tc>
          <w:tcPr>
            <w:tcW w:w="570" w:type="dxa"/>
          </w:tcPr>
          <w:p w14:paraId="6CB2D74A"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4.</w:t>
            </w:r>
          </w:p>
        </w:tc>
        <w:tc>
          <w:tcPr>
            <w:tcW w:w="4225" w:type="dxa"/>
          </w:tcPr>
          <w:p w14:paraId="23FA2820"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Choreografas</w:t>
            </w:r>
          </w:p>
        </w:tc>
        <w:tc>
          <w:tcPr>
            <w:tcW w:w="1452" w:type="dxa"/>
          </w:tcPr>
          <w:p w14:paraId="4EE20FF1" w14:textId="7FE52D83" w:rsidR="006F44DC" w:rsidRPr="00345459" w:rsidRDefault="007E5B0D" w:rsidP="008A5D81">
            <w:pPr>
              <w:spacing w:line="276" w:lineRule="auto"/>
              <w:jc w:val="center"/>
              <w:rPr>
                <w:rFonts w:ascii="Arial" w:hAnsi="Arial" w:cs="Arial"/>
                <w:lang w:val="lt-LT"/>
              </w:rPr>
            </w:pPr>
            <w:r w:rsidRPr="00345459">
              <w:rPr>
                <w:rFonts w:ascii="Arial" w:hAnsi="Arial" w:cs="Arial"/>
                <w:lang w:val="lt-LT"/>
              </w:rPr>
              <w:t>1</w:t>
            </w:r>
          </w:p>
        </w:tc>
        <w:tc>
          <w:tcPr>
            <w:tcW w:w="1696" w:type="dxa"/>
          </w:tcPr>
          <w:p w14:paraId="518A72DB" w14:textId="184F4310" w:rsidR="006F44DC" w:rsidRPr="00345459" w:rsidRDefault="00C26627" w:rsidP="008A5D81">
            <w:pPr>
              <w:spacing w:line="276" w:lineRule="auto"/>
              <w:jc w:val="center"/>
              <w:rPr>
                <w:rFonts w:ascii="Arial" w:hAnsi="Arial" w:cs="Arial"/>
                <w:lang w:val="lt-LT"/>
              </w:rPr>
            </w:pPr>
            <w:r w:rsidRPr="00345459">
              <w:rPr>
                <w:rFonts w:ascii="Arial" w:hAnsi="Arial" w:cs="Arial"/>
                <w:lang w:val="lt-LT"/>
              </w:rPr>
              <w:t>1881,18</w:t>
            </w:r>
          </w:p>
        </w:tc>
        <w:tc>
          <w:tcPr>
            <w:tcW w:w="1691" w:type="dxa"/>
            <w:gridSpan w:val="2"/>
          </w:tcPr>
          <w:p w14:paraId="47652163" w14:textId="09001D21" w:rsidR="006F44DC" w:rsidRPr="00345459" w:rsidRDefault="009A5233" w:rsidP="008A5D81">
            <w:pPr>
              <w:spacing w:line="276" w:lineRule="auto"/>
              <w:jc w:val="center"/>
              <w:rPr>
                <w:rFonts w:ascii="Arial" w:hAnsi="Arial" w:cs="Arial"/>
                <w:lang w:val="lt-LT"/>
              </w:rPr>
            </w:pPr>
            <w:r w:rsidRPr="00345459">
              <w:rPr>
                <w:rFonts w:ascii="Arial" w:hAnsi="Arial" w:cs="Arial"/>
                <w:lang w:val="lt-LT"/>
              </w:rPr>
              <w:t>2197,65</w:t>
            </w:r>
          </w:p>
        </w:tc>
      </w:tr>
      <w:tr w:rsidR="006F44DC" w:rsidRPr="00345459" w14:paraId="59A17C78" w14:textId="77777777" w:rsidTr="00377E34">
        <w:tc>
          <w:tcPr>
            <w:tcW w:w="570" w:type="dxa"/>
          </w:tcPr>
          <w:p w14:paraId="661AD677"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5.</w:t>
            </w:r>
          </w:p>
        </w:tc>
        <w:tc>
          <w:tcPr>
            <w:tcW w:w="4225" w:type="dxa"/>
          </w:tcPr>
          <w:p w14:paraId="2EA27709"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Chormeisteris</w:t>
            </w:r>
          </w:p>
        </w:tc>
        <w:tc>
          <w:tcPr>
            <w:tcW w:w="1452" w:type="dxa"/>
          </w:tcPr>
          <w:p w14:paraId="29BD6C03" w14:textId="5FA9C9B3" w:rsidR="006F44DC" w:rsidRPr="00345459" w:rsidRDefault="00765D05" w:rsidP="008A5D81">
            <w:pPr>
              <w:spacing w:line="276" w:lineRule="auto"/>
              <w:jc w:val="center"/>
              <w:rPr>
                <w:rFonts w:ascii="Arial" w:hAnsi="Arial" w:cs="Arial"/>
                <w:lang w:val="lt-LT"/>
              </w:rPr>
            </w:pPr>
            <w:r w:rsidRPr="00345459">
              <w:rPr>
                <w:rFonts w:ascii="Arial" w:hAnsi="Arial" w:cs="Arial"/>
                <w:lang w:val="lt-LT"/>
              </w:rPr>
              <w:t>1,25</w:t>
            </w:r>
          </w:p>
        </w:tc>
        <w:tc>
          <w:tcPr>
            <w:tcW w:w="1696" w:type="dxa"/>
          </w:tcPr>
          <w:p w14:paraId="62E57D77" w14:textId="31DF44E6" w:rsidR="006F44DC" w:rsidRPr="00345459" w:rsidRDefault="00C26627" w:rsidP="008A5D81">
            <w:pPr>
              <w:spacing w:line="276" w:lineRule="auto"/>
              <w:jc w:val="center"/>
              <w:rPr>
                <w:rFonts w:ascii="Arial" w:hAnsi="Arial" w:cs="Arial"/>
                <w:lang w:val="lt-LT"/>
              </w:rPr>
            </w:pPr>
            <w:r w:rsidRPr="00345459">
              <w:rPr>
                <w:rFonts w:ascii="Arial" w:hAnsi="Arial" w:cs="Arial"/>
                <w:lang w:val="lt-LT"/>
              </w:rPr>
              <w:t>1961,78</w:t>
            </w:r>
          </w:p>
        </w:tc>
        <w:tc>
          <w:tcPr>
            <w:tcW w:w="1691" w:type="dxa"/>
            <w:gridSpan w:val="2"/>
          </w:tcPr>
          <w:p w14:paraId="190B17EC" w14:textId="32386C51" w:rsidR="006F44DC" w:rsidRPr="00345459" w:rsidRDefault="009A5233" w:rsidP="008A5D81">
            <w:pPr>
              <w:spacing w:line="276" w:lineRule="auto"/>
              <w:jc w:val="center"/>
              <w:rPr>
                <w:rFonts w:ascii="Arial" w:hAnsi="Arial" w:cs="Arial"/>
                <w:lang w:val="lt-LT"/>
              </w:rPr>
            </w:pPr>
            <w:r w:rsidRPr="00345459">
              <w:rPr>
                <w:rFonts w:ascii="Arial" w:hAnsi="Arial" w:cs="Arial"/>
                <w:lang w:val="lt-LT"/>
              </w:rPr>
              <w:t>2150,26</w:t>
            </w:r>
          </w:p>
        </w:tc>
      </w:tr>
      <w:tr w:rsidR="006F44DC" w:rsidRPr="00345459" w14:paraId="29275B0A" w14:textId="77777777" w:rsidTr="00377E34">
        <w:tc>
          <w:tcPr>
            <w:tcW w:w="570" w:type="dxa"/>
          </w:tcPr>
          <w:p w14:paraId="2330E93A"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6.</w:t>
            </w:r>
          </w:p>
        </w:tc>
        <w:tc>
          <w:tcPr>
            <w:tcW w:w="4225" w:type="dxa"/>
          </w:tcPr>
          <w:p w14:paraId="2670238C"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Kapelmeisteris</w:t>
            </w:r>
          </w:p>
        </w:tc>
        <w:tc>
          <w:tcPr>
            <w:tcW w:w="1452" w:type="dxa"/>
          </w:tcPr>
          <w:p w14:paraId="371084A8" w14:textId="77777777" w:rsidR="006F44DC" w:rsidRPr="00345459" w:rsidRDefault="006F44DC" w:rsidP="008A5D81">
            <w:pPr>
              <w:spacing w:line="276" w:lineRule="auto"/>
              <w:jc w:val="center"/>
              <w:rPr>
                <w:rFonts w:ascii="Arial" w:hAnsi="Arial" w:cs="Arial"/>
                <w:lang w:val="lt-LT"/>
              </w:rPr>
            </w:pPr>
            <w:r w:rsidRPr="00345459">
              <w:rPr>
                <w:rFonts w:ascii="Arial" w:hAnsi="Arial" w:cs="Arial"/>
                <w:lang w:val="lt-LT"/>
              </w:rPr>
              <w:t>0,5</w:t>
            </w:r>
          </w:p>
        </w:tc>
        <w:tc>
          <w:tcPr>
            <w:tcW w:w="1696" w:type="dxa"/>
          </w:tcPr>
          <w:p w14:paraId="0FBDEFDC" w14:textId="79E37F07" w:rsidR="006F44DC" w:rsidRPr="00345459" w:rsidRDefault="00C26627" w:rsidP="008A5D81">
            <w:pPr>
              <w:spacing w:line="276" w:lineRule="auto"/>
              <w:jc w:val="center"/>
              <w:rPr>
                <w:rFonts w:ascii="Arial" w:hAnsi="Arial" w:cs="Arial"/>
                <w:lang w:val="lt-LT"/>
              </w:rPr>
            </w:pPr>
            <w:r w:rsidRPr="00345459">
              <w:rPr>
                <w:rFonts w:ascii="Arial" w:hAnsi="Arial" w:cs="Arial"/>
                <w:lang w:val="lt-LT"/>
              </w:rPr>
              <w:t>1936,64</w:t>
            </w:r>
          </w:p>
        </w:tc>
        <w:tc>
          <w:tcPr>
            <w:tcW w:w="1691" w:type="dxa"/>
            <w:gridSpan w:val="2"/>
          </w:tcPr>
          <w:p w14:paraId="04A781B3" w14:textId="3CBBAAC1" w:rsidR="006F44DC" w:rsidRPr="00345459" w:rsidRDefault="009A5233" w:rsidP="008A5D81">
            <w:pPr>
              <w:spacing w:line="276" w:lineRule="auto"/>
              <w:jc w:val="center"/>
              <w:rPr>
                <w:rFonts w:ascii="Arial" w:hAnsi="Arial" w:cs="Arial"/>
                <w:lang w:val="lt-LT"/>
              </w:rPr>
            </w:pPr>
            <w:r w:rsidRPr="00345459">
              <w:rPr>
                <w:rFonts w:ascii="Arial" w:hAnsi="Arial" w:cs="Arial"/>
                <w:lang w:val="lt-LT"/>
              </w:rPr>
              <w:t>2176,68</w:t>
            </w:r>
          </w:p>
        </w:tc>
      </w:tr>
      <w:tr w:rsidR="006F44DC" w:rsidRPr="00345459" w14:paraId="5B60BE77" w14:textId="77777777" w:rsidTr="00377E34">
        <w:tc>
          <w:tcPr>
            <w:tcW w:w="570" w:type="dxa"/>
          </w:tcPr>
          <w:p w14:paraId="65DC4C26"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7.</w:t>
            </w:r>
          </w:p>
        </w:tc>
        <w:tc>
          <w:tcPr>
            <w:tcW w:w="4225" w:type="dxa"/>
          </w:tcPr>
          <w:p w14:paraId="4F622C83"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Koncertmeisteris</w:t>
            </w:r>
          </w:p>
        </w:tc>
        <w:tc>
          <w:tcPr>
            <w:tcW w:w="1452" w:type="dxa"/>
          </w:tcPr>
          <w:p w14:paraId="04528E36" w14:textId="77777777" w:rsidR="006F44DC" w:rsidRPr="00345459" w:rsidRDefault="006F44DC" w:rsidP="008A5D81">
            <w:pPr>
              <w:spacing w:line="276" w:lineRule="auto"/>
              <w:jc w:val="center"/>
              <w:rPr>
                <w:rFonts w:ascii="Arial" w:hAnsi="Arial" w:cs="Arial"/>
                <w:lang w:val="lt-LT"/>
              </w:rPr>
            </w:pPr>
            <w:r w:rsidRPr="00345459">
              <w:rPr>
                <w:rFonts w:ascii="Arial" w:hAnsi="Arial" w:cs="Arial"/>
                <w:lang w:val="lt-LT"/>
              </w:rPr>
              <w:t>0,25</w:t>
            </w:r>
          </w:p>
        </w:tc>
        <w:tc>
          <w:tcPr>
            <w:tcW w:w="1696" w:type="dxa"/>
          </w:tcPr>
          <w:p w14:paraId="6E266151" w14:textId="6798AED2" w:rsidR="006F44DC" w:rsidRPr="00345459" w:rsidRDefault="00C26627" w:rsidP="008A5D81">
            <w:pPr>
              <w:spacing w:line="276" w:lineRule="auto"/>
              <w:jc w:val="center"/>
              <w:rPr>
                <w:rFonts w:ascii="Arial" w:hAnsi="Arial" w:cs="Arial"/>
                <w:lang w:val="lt-LT"/>
              </w:rPr>
            </w:pPr>
            <w:r w:rsidRPr="00345459">
              <w:rPr>
                <w:rFonts w:ascii="Arial" w:hAnsi="Arial" w:cs="Arial"/>
                <w:lang w:val="lt-LT"/>
              </w:rPr>
              <w:t>1928,82</w:t>
            </w:r>
          </w:p>
        </w:tc>
        <w:tc>
          <w:tcPr>
            <w:tcW w:w="1691" w:type="dxa"/>
            <w:gridSpan w:val="2"/>
          </w:tcPr>
          <w:p w14:paraId="51704700" w14:textId="59C4E894" w:rsidR="006F44DC" w:rsidRPr="00345459" w:rsidRDefault="009A5233" w:rsidP="008A5D81">
            <w:pPr>
              <w:spacing w:line="276" w:lineRule="auto"/>
              <w:jc w:val="center"/>
              <w:rPr>
                <w:rFonts w:ascii="Arial" w:hAnsi="Arial" w:cs="Arial"/>
                <w:lang w:val="lt-LT"/>
              </w:rPr>
            </w:pPr>
            <w:r w:rsidRPr="00345459">
              <w:rPr>
                <w:rFonts w:ascii="Arial" w:hAnsi="Arial" w:cs="Arial"/>
                <w:lang w:val="lt-LT"/>
              </w:rPr>
              <w:t>2052,93</w:t>
            </w:r>
          </w:p>
        </w:tc>
      </w:tr>
      <w:tr w:rsidR="006F44DC" w:rsidRPr="00345459" w14:paraId="602D39B7" w14:textId="77777777" w:rsidTr="00377E34">
        <w:tc>
          <w:tcPr>
            <w:tcW w:w="570" w:type="dxa"/>
          </w:tcPr>
          <w:p w14:paraId="2977B18D"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8.</w:t>
            </w:r>
          </w:p>
        </w:tc>
        <w:tc>
          <w:tcPr>
            <w:tcW w:w="4225" w:type="dxa"/>
          </w:tcPr>
          <w:p w14:paraId="6FE32B49"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Etnologas</w:t>
            </w:r>
          </w:p>
        </w:tc>
        <w:tc>
          <w:tcPr>
            <w:tcW w:w="1452" w:type="dxa"/>
          </w:tcPr>
          <w:p w14:paraId="79009124" w14:textId="77777777" w:rsidR="006F44DC" w:rsidRPr="00345459" w:rsidRDefault="006F44DC" w:rsidP="008A5D81">
            <w:pPr>
              <w:spacing w:line="276" w:lineRule="auto"/>
              <w:jc w:val="center"/>
              <w:rPr>
                <w:rFonts w:ascii="Arial" w:hAnsi="Arial" w:cs="Arial"/>
                <w:lang w:val="lt-LT"/>
              </w:rPr>
            </w:pPr>
            <w:r w:rsidRPr="00345459">
              <w:rPr>
                <w:rFonts w:ascii="Arial" w:hAnsi="Arial" w:cs="Arial"/>
                <w:lang w:val="lt-LT"/>
              </w:rPr>
              <w:t>0,5</w:t>
            </w:r>
          </w:p>
        </w:tc>
        <w:tc>
          <w:tcPr>
            <w:tcW w:w="1696" w:type="dxa"/>
          </w:tcPr>
          <w:p w14:paraId="25CD1B93" w14:textId="4BE0BFDC" w:rsidR="006F44DC" w:rsidRPr="00345459" w:rsidRDefault="00C26627" w:rsidP="008A5D81">
            <w:pPr>
              <w:spacing w:line="276" w:lineRule="auto"/>
              <w:jc w:val="center"/>
              <w:rPr>
                <w:rFonts w:ascii="Arial" w:hAnsi="Arial" w:cs="Arial"/>
                <w:lang w:val="lt-LT"/>
              </w:rPr>
            </w:pPr>
            <w:r w:rsidRPr="00345459">
              <w:rPr>
                <w:rFonts w:ascii="Arial" w:hAnsi="Arial" w:cs="Arial"/>
                <w:lang w:val="lt-LT"/>
              </w:rPr>
              <w:t>1949,75</w:t>
            </w:r>
          </w:p>
        </w:tc>
        <w:tc>
          <w:tcPr>
            <w:tcW w:w="1691" w:type="dxa"/>
            <w:gridSpan w:val="2"/>
          </w:tcPr>
          <w:p w14:paraId="48A795DE" w14:textId="6917B8CB" w:rsidR="006F44DC" w:rsidRPr="00345459" w:rsidRDefault="009A5233" w:rsidP="008A5D81">
            <w:pPr>
              <w:spacing w:line="276" w:lineRule="auto"/>
              <w:jc w:val="center"/>
              <w:rPr>
                <w:rFonts w:ascii="Arial" w:hAnsi="Arial" w:cs="Arial"/>
                <w:lang w:val="lt-LT"/>
              </w:rPr>
            </w:pPr>
            <w:r w:rsidRPr="00345459">
              <w:rPr>
                <w:rFonts w:ascii="Arial" w:hAnsi="Arial" w:cs="Arial"/>
                <w:lang w:val="lt-LT"/>
              </w:rPr>
              <w:t>2189,62</w:t>
            </w:r>
          </w:p>
        </w:tc>
      </w:tr>
      <w:tr w:rsidR="006F44DC" w:rsidRPr="00345459" w14:paraId="6686FF8F" w14:textId="77777777" w:rsidTr="00377E34">
        <w:tc>
          <w:tcPr>
            <w:tcW w:w="570" w:type="dxa"/>
          </w:tcPr>
          <w:p w14:paraId="420C1A0A"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9.</w:t>
            </w:r>
          </w:p>
        </w:tc>
        <w:tc>
          <w:tcPr>
            <w:tcW w:w="4225" w:type="dxa"/>
          </w:tcPr>
          <w:p w14:paraId="654FD56F"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Garso ir vaizdo operatorius</w:t>
            </w:r>
          </w:p>
        </w:tc>
        <w:tc>
          <w:tcPr>
            <w:tcW w:w="1452" w:type="dxa"/>
          </w:tcPr>
          <w:p w14:paraId="42BC016E" w14:textId="77777777" w:rsidR="006F44DC" w:rsidRPr="00345459" w:rsidRDefault="006F44DC" w:rsidP="008A5D81">
            <w:pPr>
              <w:spacing w:line="276" w:lineRule="auto"/>
              <w:jc w:val="center"/>
              <w:rPr>
                <w:rFonts w:ascii="Arial" w:hAnsi="Arial" w:cs="Arial"/>
                <w:lang w:val="lt-LT"/>
              </w:rPr>
            </w:pPr>
            <w:r w:rsidRPr="00345459">
              <w:rPr>
                <w:rFonts w:ascii="Arial" w:hAnsi="Arial" w:cs="Arial"/>
                <w:lang w:val="lt-LT"/>
              </w:rPr>
              <w:t>0,5</w:t>
            </w:r>
          </w:p>
        </w:tc>
        <w:tc>
          <w:tcPr>
            <w:tcW w:w="1696" w:type="dxa"/>
          </w:tcPr>
          <w:p w14:paraId="418FA756" w14:textId="63D23E16" w:rsidR="006F44DC" w:rsidRPr="00345459" w:rsidRDefault="00C26627" w:rsidP="008A5D81">
            <w:pPr>
              <w:spacing w:line="276" w:lineRule="auto"/>
              <w:jc w:val="center"/>
              <w:rPr>
                <w:rFonts w:ascii="Arial" w:hAnsi="Arial" w:cs="Arial"/>
                <w:lang w:val="lt-LT"/>
              </w:rPr>
            </w:pPr>
            <w:r w:rsidRPr="00345459">
              <w:rPr>
                <w:rFonts w:ascii="Arial" w:hAnsi="Arial" w:cs="Arial"/>
                <w:lang w:val="lt-LT"/>
              </w:rPr>
              <w:t>1732,97</w:t>
            </w:r>
          </w:p>
        </w:tc>
        <w:tc>
          <w:tcPr>
            <w:tcW w:w="1691" w:type="dxa"/>
            <w:gridSpan w:val="2"/>
          </w:tcPr>
          <w:p w14:paraId="3F1367EF" w14:textId="079EB079" w:rsidR="006F44DC" w:rsidRPr="00345459" w:rsidRDefault="00CE3E52" w:rsidP="008A5D81">
            <w:pPr>
              <w:spacing w:line="276" w:lineRule="auto"/>
              <w:jc w:val="center"/>
              <w:rPr>
                <w:rFonts w:ascii="Arial" w:hAnsi="Arial" w:cs="Arial"/>
                <w:lang w:val="lt-LT"/>
              </w:rPr>
            </w:pPr>
            <w:r w:rsidRPr="00345459">
              <w:rPr>
                <w:rFonts w:ascii="Arial" w:hAnsi="Arial" w:cs="Arial"/>
                <w:lang w:val="lt-LT"/>
              </w:rPr>
              <w:t>2086,30</w:t>
            </w:r>
          </w:p>
        </w:tc>
      </w:tr>
      <w:tr w:rsidR="006F44DC" w:rsidRPr="00345459" w14:paraId="434D422C" w14:textId="77777777" w:rsidTr="00377E34">
        <w:tc>
          <w:tcPr>
            <w:tcW w:w="570" w:type="dxa"/>
          </w:tcPr>
          <w:p w14:paraId="6406F294"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10.</w:t>
            </w:r>
          </w:p>
        </w:tc>
        <w:tc>
          <w:tcPr>
            <w:tcW w:w="4225" w:type="dxa"/>
          </w:tcPr>
          <w:p w14:paraId="79950B9A"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Teatro režisierius</w:t>
            </w:r>
          </w:p>
        </w:tc>
        <w:tc>
          <w:tcPr>
            <w:tcW w:w="1452" w:type="dxa"/>
          </w:tcPr>
          <w:p w14:paraId="65EB0C1A" w14:textId="77777777" w:rsidR="006F44DC" w:rsidRPr="00345459" w:rsidRDefault="006F44DC" w:rsidP="008A5D81">
            <w:pPr>
              <w:spacing w:line="276" w:lineRule="auto"/>
              <w:jc w:val="center"/>
              <w:rPr>
                <w:rFonts w:ascii="Arial" w:hAnsi="Arial" w:cs="Arial"/>
                <w:lang w:val="lt-LT"/>
              </w:rPr>
            </w:pPr>
            <w:r w:rsidRPr="00345459">
              <w:rPr>
                <w:rFonts w:ascii="Arial" w:hAnsi="Arial" w:cs="Arial"/>
                <w:lang w:val="lt-LT"/>
              </w:rPr>
              <w:t>0,5</w:t>
            </w:r>
          </w:p>
        </w:tc>
        <w:tc>
          <w:tcPr>
            <w:tcW w:w="1696" w:type="dxa"/>
          </w:tcPr>
          <w:p w14:paraId="053C36B6" w14:textId="0B591E73" w:rsidR="006F44DC" w:rsidRPr="00345459" w:rsidRDefault="00C26627" w:rsidP="008A5D81">
            <w:pPr>
              <w:spacing w:line="276" w:lineRule="auto"/>
              <w:jc w:val="center"/>
              <w:rPr>
                <w:rFonts w:ascii="Arial" w:hAnsi="Arial" w:cs="Arial"/>
                <w:lang w:val="lt-LT"/>
              </w:rPr>
            </w:pPr>
            <w:r w:rsidRPr="00345459">
              <w:rPr>
                <w:rFonts w:ascii="Arial" w:hAnsi="Arial" w:cs="Arial"/>
                <w:lang w:val="lt-LT"/>
              </w:rPr>
              <w:t>1896,19</w:t>
            </w:r>
          </w:p>
        </w:tc>
        <w:tc>
          <w:tcPr>
            <w:tcW w:w="1691" w:type="dxa"/>
            <w:gridSpan w:val="2"/>
          </w:tcPr>
          <w:p w14:paraId="720BA1DB" w14:textId="6C895C7F" w:rsidR="006F44DC" w:rsidRPr="00345459" w:rsidRDefault="00CE3E52" w:rsidP="008A5D81">
            <w:pPr>
              <w:spacing w:line="276" w:lineRule="auto"/>
              <w:jc w:val="center"/>
              <w:rPr>
                <w:rFonts w:ascii="Arial" w:hAnsi="Arial" w:cs="Arial"/>
                <w:lang w:val="lt-LT"/>
              </w:rPr>
            </w:pPr>
            <w:r w:rsidRPr="00345459">
              <w:rPr>
                <w:rFonts w:ascii="Arial" w:hAnsi="Arial" w:cs="Arial"/>
                <w:lang w:val="lt-LT"/>
              </w:rPr>
              <w:t>1992,02</w:t>
            </w:r>
          </w:p>
        </w:tc>
      </w:tr>
      <w:tr w:rsidR="006F44DC" w:rsidRPr="00345459" w14:paraId="4EBBBC23" w14:textId="77777777" w:rsidTr="003C659B">
        <w:trPr>
          <w:trHeight w:val="345"/>
        </w:trPr>
        <w:tc>
          <w:tcPr>
            <w:tcW w:w="570" w:type="dxa"/>
          </w:tcPr>
          <w:p w14:paraId="05F07651"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11.</w:t>
            </w:r>
          </w:p>
        </w:tc>
        <w:tc>
          <w:tcPr>
            <w:tcW w:w="4225" w:type="dxa"/>
          </w:tcPr>
          <w:p w14:paraId="74F7BD37"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Ūkio dalies darbuotojas</w:t>
            </w:r>
          </w:p>
        </w:tc>
        <w:tc>
          <w:tcPr>
            <w:tcW w:w="1452" w:type="dxa"/>
          </w:tcPr>
          <w:p w14:paraId="5F22E53C" w14:textId="77777777" w:rsidR="006F44DC" w:rsidRPr="00345459" w:rsidRDefault="006F44DC" w:rsidP="008A5D81">
            <w:pPr>
              <w:spacing w:line="276" w:lineRule="auto"/>
              <w:jc w:val="center"/>
              <w:rPr>
                <w:rFonts w:ascii="Arial" w:hAnsi="Arial" w:cs="Arial"/>
                <w:lang w:val="lt-LT"/>
              </w:rPr>
            </w:pPr>
            <w:r w:rsidRPr="00345459">
              <w:rPr>
                <w:rFonts w:ascii="Arial" w:hAnsi="Arial" w:cs="Arial"/>
                <w:lang w:val="lt-LT"/>
              </w:rPr>
              <w:t>0,75</w:t>
            </w:r>
          </w:p>
        </w:tc>
        <w:tc>
          <w:tcPr>
            <w:tcW w:w="1696" w:type="dxa"/>
          </w:tcPr>
          <w:p w14:paraId="58C10B2F" w14:textId="55777E3B" w:rsidR="006F44DC" w:rsidRPr="00345459" w:rsidRDefault="00C26627" w:rsidP="008A5D81">
            <w:pPr>
              <w:spacing w:line="276" w:lineRule="auto"/>
              <w:jc w:val="center"/>
              <w:rPr>
                <w:rFonts w:ascii="Arial" w:hAnsi="Arial" w:cs="Arial"/>
                <w:lang w:val="lt-LT"/>
              </w:rPr>
            </w:pPr>
            <w:r w:rsidRPr="00345459">
              <w:rPr>
                <w:rFonts w:ascii="Arial" w:hAnsi="Arial" w:cs="Arial"/>
                <w:lang w:val="lt-LT"/>
              </w:rPr>
              <w:t>1382,05</w:t>
            </w:r>
          </w:p>
        </w:tc>
        <w:tc>
          <w:tcPr>
            <w:tcW w:w="1691" w:type="dxa"/>
            <w:gridSpan w:val="2"/>
          </w:tcPr>
          <w:p w14:paraId="00D6E27E" w14:textId="0EB5DFDF" w:rsidR="006F44DC" w:rsidRPr="00345459" w:rsidRDefault="00CE3E52" w:rsidP="008A5D81">
            <w:pPr>
              <w:spacing w:line="276" w:lineRule="auto"/>
              <w:jc w:val="center"/>
              <w:rPr>
                <w:rFonts w:ascii="Arial" w:hAnsi="Arial" w:cs="Arial"/>
                <w:lang w:val="lt-LT"/>
              </w:rPr>
            </w:pPr>
            <w:r w:rsidRPr="00345459">
              <w:rPr>
                <w:rFonts w:ascii="Arial" w:hAnsi="Arial" w:cs="Arial"/>
                <w:lang w:val="lt-LT"/>
              </w:rPr>
              <w:t>1646,25</w:t>
            </w:r>
          </w:p>
        </w:tc>
      </w:tr>
      <w:tr w:rsidR="003C659B" w:rsidRPr="00345459" w14:paraId="503E8475" w14:textId="77777777" w:rsidTr="003C659B">
        <w:trPr>
          <w:trHeight w:val="259"/>
        </w:trPr>
        <w:tc>
          <w:tcPr>
            <w:tcW w:w="570" w:type="dxa"/>
          </w:tcPr>
          <w:p w14:paraId="6E201CA8" w14:textId="75526BB0" w:rsidR="003C659B" w:rsidRPr="00345459" w:rsidRDefault="003C659B" w:rsidP="008A5D81">
            <w:pPr>
              <w:spacing w:line="276" w:lineRule="auto"/>
              <w:rPr>
                <w:rFonts w:ascii="Arial" w:hAnsi="Arial" w:cs="Arial"/>
                <w:lang w:val="lt-LT"/>
              </w:rPr>
            </w:pPr>
            <w:r w:rsidRPr="00345459">
              <w:rPr>
                <w:rFonts w:ascii="Arial" w:hAnsi="Arial" w:cs="Arial"/>
                <w:lang w:val="lt-LT"/>
              </w:rPr>
              <w:t>12</w:t>
            </w:r>
            <w:r w:rsidR="00557835" w:rsidRPr="00345459">
              <w:rPr>
                <w:rFonts w:ascii="Arial" w:hAnsi="Arial" w:cs="Arial"/>
                <w:lang w:val="lt-LT"/>
              </w:rPr>
              <w:t>.</w:t>
            </w:r>
          </w:p>
        </w:tc>
        <w:tc>
          <w:tcPr>
            <w:tcW w:w="4225" w:type="dxa"/>
          </w:tcPr>
          <w:p w14:paraId="60F85855" w14:textId="78532558" w:rsidR="003C659B" w:rsidRPr="00345459" w:rsidRDefault="003C659B" w:rsidP="008A5D81">
            <w:pPr>
              <w:spacing w:line="276" w:lineRule="auto"/>
              <w:rPr>
                <w:rFonts w:ascii="Arial" w:hAnsi="Arial" w:cs="Arial"/>
                <w:lang w:val="lt-LT"/>
              </w:rPr>
            </w:pPr>
            <w:r w:rsidRPr="00345459">
              <w:rPr>
                <w:rFonts w:ascii="Arial" w:hAnsi="Arial" w:cs="Arial"/>
                <w:lang w:val="lt-LT"/>
              </w:rPr>
              <w:t>Dizaineris-maketuotojas</w:t>
            </w:r>
          </w:p>
        </w:tc>
        <w:tc>
          <w:tcPr>
            <w:tcW w:w="1452" w:type="dxa"/>
          </w:tcPr>
          <w:p w14:paraId="3261A619" w14:textId="3BF3C62C" w:rsidR="003C659B" w:rsidRPr="00345459" w:rsidRDefault="003C659B" w:rsidP="008A5D81">
            <w:pPr>
              <w:spacing w:line="276" w:lineRule="auto"/>
              <w:jc w:val="center"/>
              <w:rPr>
                <w:rFonts w:ascii="Arial" w:hAnsi="Arial" w:cs="Arial"/>
                <w:lang w:val="lt-LT"/>
              </w:rPr>
            </w:pPr>
            <w:r w:rsidRPr="00345459">
              <w:rPr>
                <w:rFonts w:ascii="Arial" w:hAnsi="Arial" w:cs="Arial"/>
                <w:lang w:val="lt-LT"/>
              </w:rPr>
              <w:t>0,5</w:t>
            </w:r>
          </w:p>
        </w:tc>
        <w:tc>
          <w:tcPr>
            <w:tcW w:w="1696" w:type="dxa"/>
          </w:tcPr>
          <w:p w14:paraId="672DD22A" w14:textId="23BBBBEA" w:rsidR="003C659B" w:rsidRPr="00345459" w:rsidRDefault="00C26627" w:rsidP="008A5D81">
            <w:pPr>
              <w:spacing w:line="276" w:lineRule="auto"/>
              <w:jc w:val="center"/>
              <w:rPr>
                <w:rFonts w:ascii="Arial" w:hAnsi="Arial" w:cs="Arial"/>
                <w:lang w:val="lt-LT"/>
              </w:rPr>
            </w:pPr>
            <w:r w:rsidRPr="00345459">
              <w:rPr>
                <w:rFonts w:ascii="Arial" w:hAnsi="Arial" w:cs="Arial"/>
                <w:lang w:val="lt-LT"/>
              </w:rPr>
              <w:t>1896,38</w:t>
            </w:r>
          </w:p>
        </w:tc>
        <w:tc>
          <w:tcPr>
            <w:tcW w:w="1691" w:type="dxa"/>
            <w:gridSpan w:val="2"/>
          </w:tcPr>
          <w:p w14:paraId="63E4813A" w14:textId="143ADE5B" w:rsidR="003C659B" w:rsidRPr="00345459" w:rsidRDefault="00CE3E52" w:rsidP="008A5D81">
            <w:pPr>
              <w:spacing w:line="276" w:lineRule="auto"/>
              <w:jc w:val="center"/>
              <w:rPr>
                <w:rFonts w:ascii="Arial" w:hAnsi="Arial" w:cs="Arial"/>
                <w:lang w:val="lt-LT"/>
              </w:rPr>
            </w:pPr>
            <w:r w:rsidRPr="00345459">
              <w:rPr>
                <w:rFonts w:ascii="Arial" w:hAnsi="Arial" w:cs="Arial"/>
                <w:lang w:val="lt-LT"/>
              </w:rPr>
              <w:t>2191,12</w:t>
            </w:r>
          </w:p>
        </w:tc>
      </w:tr>
      <w:tr w:rsidR="00557835" w:rsidRPr="00345459" w14:paraId="5C926EBB" w14:textId="77777777" w:rsidTr="003C659B">
        <w:trPr>
          <w:trHeight w:val="259"/>
        </w:trPr>
        <w:tc>
          <w:tcPr>
            <w:tcW w:w="570" w:type="dxa"/>
          </w:tcPr>
          <w:p w14:paraId="63293D49" w14:textId="75FA3A91" w:rsidR="00557835" w:rsidRPr="00345459" w:rsidRDefault="00557835" w:rsidP="008A5D81">
            <w:pPr>
              <w:spacing w:line="276" w:lineRule="auto"/>
              <w:rPr>
                <w:rFonts w:ascii="Arial" w:hAnsi="Arial" w:cs="Arial"/>
                <w:lang w:val="lt-LT"/>
              </w:rPr>
            </w:pPr>
            <w:r w:rsidRPr="00345459">
              <w:rPr>
                <w:rFonts w:ascii="Arial" w:hAnsi="Arial" w:cs="Arial"/>
                <w:lang w:val="lt-LT"/>
              </w:rPr>
              <w:lastRenderedPageBreak/>
              <w:t>13.</w:t>
            </w:r>
          </w:p>
        </w:tc>
        <w:tc>
          <w:tcPr>
            <w:tcW w:w="4225" w:type="dxa"/>
          </w:tcPr>
          <w:p w14:paraId="4020F768" w14:textId="70AFC0F3" w:rsidR="00557835" w:rsidRPr="00345459" w:rsidRDefault="00557835" w:rsidP="008A5D81">
            <w:pPr>
              <w:spacing w:line="276" w:lineRule="auto"/>
              <w:rPr>
                <w:rFonts w:ascii="Arial" w:hAnsi="Arial" w:cs="Arial"/>
                <w:lang w:val="lt-LT"/>
              </w:rPr>
            </w:pPr>
            <w:r w:rsidRPr="00345459">
              <w:rPr>
                <w:rFonts w:ascii="Arial" w:hAnsi="Arial" w:cs="Arial"/>
                <w:lang w:val="lt-LT"/>
              </w:rPr>
              <w:t>Kultūrinės veiklos vadybi</w:t>
            </w:r>
            <w:r w:rsidR="00CF27AF" w:rsidRPr="00345459">
              <w:rPr>
                <w:rFonts w:ascii="Arial" w:hAnsi="Arial" w:cs="Arial"/>
                <w:lang w:val="lt-LT"/>
              </w:rPr>
              <w:t>n</w:t>
            </w:r>
            <w:r w:rsidRPr="00345459">
              <w:rPr>
                <w:rFonts w:ascii="Arial" w:hAnsi="Arial" w:cs="Arial"/>
                <w:lang w:val="lt-LT"/>
              </w:rPr>
              <w:t>inkė</w:t>
            </w:r>
          </w:p>
        </w:tc>
        <w:tc>
          <w:tcPr>
            <w:tcW w:w="1452" w:type="dxa"/>
          </w:tcPr>
          <w:p w14:paraId="4BC01B1C" w14:textId="7242A0B0" w:rsidR="00557835" w:rsidRPr="00345459" w:rsidRDefault="00557835" w:rsidP="008A5D81">
            <w:pPr>
              <w:spacing w:line="276" w:lineRule="auto"/>
              <w:jc w:val="center"/>
              <w:rPr>
                <w:rFonts w:ascii="Arial" w:hAnsi="Arial" w:cs="Arial"/>
                <w:lang w:val="lt-LT"/>
              </w:rPr>
            </w:pPr>
            <w:r w:rsidRPr="00345459">
              <w:rPr>
                <w:rFonts w:ascii="Arial" w:hAnsi="Arial" w:cs="Arial"/>
                <w:lang w:val="lt-LT"/>
              </w:rPr>
              <w:t>0,75</w:t>
            </w:r>
          </w:p>
        </w:tc>
        <w:tc>
          <w:tcPr>
            <w:tcW w:w="1696" w:type="dxa"/>
          </w:tcPr>
          <w:p w14:paraId="23DCE235" w14:textId="2B15A0B1" w:rsidR="00557835" w:rsidRPr="00345459" w:rsidRDefault="00C26627" w:rsidP="008A5D81">
            <w:pPr>
              <w:spacing w:line="276" w:lineRule="auto"/>
              <w:jc w:val="center"/>
              <w:rPr>
                <w:rFonts w:ascii="Arial" w:hAnsi="Arial" w:cs="Arial"/>
                <w:lang w:val="lt-LT"/>
              </w:rPr>
            </w:pPr>
            <w:r w:rsidRPr="00345459">
              <w:rPr>
                <w:rFonts w:ascii="Arial" w:hAnsi="Arial" w:cs="Arial"/>
                <w:lang w:val="lt-LT"/>
              </w:rPr>
              <w:t>1996,62</w:t>
            </w:r>
          </w:p>
        </w:tc>
        <w:tc>
          <w:tcPr>
            <w:tcW w:w="1691" w:type="dxa"/>
            <w:gridSpan w:val="2"/>
          </w:tcPr>
          <w:p w14:paraId="6BDEC758" w14:textId="722B0C7D" w:rsidR="00557835" w:rsidRPr="00345459" w:rsidRDefault="00CE3E52" w:rsidP="008A5D81">
            <w:pPr>
              <w:spacing w:line="276" w:lineRule="auto"/>
              <w:jc w:val="center"/>
              <w:rPr>
                <w:rFonts w:ascii="Arial" w:hAnsi="Arial" w:cs="Arial"/>
                <w:lang w:val="lt-LT"/>
              </w:rPr>
            </w:pPr>
            <w:r w:rsidRPr="00345459">
              <w:rPr>
                <w:rFonts w:ascii="Arial" w:hAnsi="Arial" w:cs="Arial"/>
                <w:lang w:val="lt-LT"/>
              </w:rPr>
              <w:t>2153,09</w:t>
            </w:r>
          </w:p>
        </w:tc>
      </w:tr>
      <w:tr w:rsidR="006F44DC" w:rsidRPr="00345459" w14:paraId="0EDCF786" w14:textId="77777777" w:rsidTr="00377E34">
        <w:tc>
          <w:tcPr>
            <w:tcW w:w="570" w:type="dxa"/>
          </w:tcPr>
          <w:p w14:paraId="132D65AF" w14:textId="410838A0" w:rsidR="006F44DC" w:rsidRPr="00345459" w:rsidRDefault="006F44DC" w:rsidP="008A5D81">
            <w:pPr>
              <w:spacing w:line="276" w:lineRule="auto"/>
              <w:rPr>
                <w:rFonts w:ascii="Arial" w:hAnsi="Arial" w:cs="Arial"/>
                <w:lang w:val="lt-LT"/>
              </w:rPr>
            </w:pPr>
            <w:r w:rsidRPr="00345459">
              <w:rPr>
                <w:rFonts w:ascii="Arial" w:hAnsi="Arial" w:cs="Arial"/>
                <w:lang w:val="lt-LT"/>
              </w:rPr>
              <w:t>1</w:t>
            </w:r>
            <w:r w:rsidR="00557835" w:rsidRPr="00345459">
              <w:rPr>
                <w:rFonts w:ascii="Arial" w:hAnsi="Arial" w:cs="Arial"/>
                <w:lang w:val="lt-LT"/>
              </w:rPr>
              <w:t>4</w:t>
            </w:r>
            <w:r w:rsidRPr="00345459">
              <w:rPr>
                <w:rFonts w:ascii="Arial" w:hAnsi="Arial" w:cs="Arial"/>
                <w:lang w:val="lt-LT"/>
              </w:rPr>
              <w:t>.</w:t>
            </w:r>
          </w:p>
        </w:tc>
        <w:tc>
          <w:tcPr>
            <w:tcW w:w="4225" w:type="dxa"/>
          </w:tcPr>
          <w:p w14:paraId="4FA296C8" w14:textId="77777777" w:rsidR="006F44DC" w:rsidRPr="00345459" w:rsidRDefault="006F44DC" w:rsidP="008A5D81">
            <w:pPr>
              <w:spacing w:line="276" w:lineRule="auto"/>
              <w:rPr>
                <w:rFonts w:ascii="Arial" w:hAnsi="Arial" w:cs="Arial"/>
                <w:lang w:val="lt-LT"/>
              </w:rPr>
            </w:pPr>
            <w:r w:rsidRPr="00345459">
              <w:rPr>
                <w:rFonts w:ascii="Arial" w:hAnsi="Arial" w:cs="Arial"/>
                <w:lang w:val="lt-LT"/>
              </w:rPr>
              <w:t>Kiti darbuotojai</w:t>
            </w:r>
          </w:p>
        </w:tc>
        <w:tc>
          <w:tcPr>
            <w:tcW w:w="1452" w:type="dxa"/>
          </w:tcPr>
          <w:p w14:paraId="2B7F56F1" w14:textId="7E608554" w:rsidR="006F44DC" w:rsidRPr="00345459" w:rsidRDefault="006F44DC" w:rsidP="008A5D81">
            <w:pPr>
              <w:spacing w:line="276" w:lineRule="auto"/>
              <w:jc w:val="center"/>
              <w:rPr>
                <w:rFonts w:ascii="Arial" w:hAnsi="Arial" w:cs="Arial"/>
                <w:lang w:val="lt-LT"/>
              </w:rPr>
            </w:pPr>
            <w:r w:rsidRPr="00345459">
              <w:rPr>
                <w:rFonts w:ascii="Arial" w:hAnsi="Arial" w:cs="Arial"/>
                <w:lang w:val="lt-LT"/>
              </w:rPr>
              <w:t>1,</w:t>
            </w:r>
            <w:r w:rsidR="00CE3E52" w:rsidRPr="00345459">
              <w:rPr>
                <w:rFonts w:ascii="Arial" w:hAnsi="Arial" w:cs="Arial"/>
                <w:lang w:val="lt-LT"/>
              </w:rPr>
              <w:t>7</w:t>
            </w:r>
            <w:r w:rsidRPr="00345459">
              <w:rPr>
                <w:rFonts w:ascii="Arial" w:hAnsi="Arial" w:cs="Arial"/>
                <w:lang w:val="lt-LT"/>
              </w:rPr>
              <w:t>5</w:t>
            </w:r>
          </w:p>
        </w:tc>
        <w:tc>
          <w:tcPr>
            <w:tcW w:w="1696" w:type="dxa"/>
          </w:tcPr>
          <w:p w14:paraId="4F371EB0" w14:textId="6FE48EE4" w:rsidR="006F44DC" w:rsidRPr="00345459" w:rsidRDefault="00C26627" w:rsidP="008A5D81">
            <w:pPr>
              <w:spacing w:line="276" w:lineRule="auto"/>
              <w:jc w:val="center"/>
              <w:rPr>
                <w:rFonts w:ascii="Arial" w:hAnsi="Arial" w:cs="Arial"/>
                <w:lang w:val="lt-LT"/>
              </w:rPr>
            </w:pPr>
            <w:r w:rsidRPr="00345459">
              <w:rPr>
                <w:rFonts w:ascii="Arial" w:hAnsi="Arial" w:cs="Arial"/>
                <w:lang w:val="lt-LT"/>
              </w:rPr>
              <w:t>979,42</w:t>
            </w:r>
          </w:p>
        </w:tc>
        <w:tc>
          <w:tcPr>
            <w:tcW w:w="1691" w:type="dxa"/>
            <w:gridSpan w:val="2"/>
          </w:tcPr>
          <w:p w14:paraId="10A11630" w14:textId="54C8EE3B" w:rsidR="006F44DC" w:rsidRPr="00345459" w:rsidRDefault="00CE3E52" w:rsidP="008A5D81">
            <w:pPr>
              <w:spacing w:line="276" w:lineRule="auto"/>
              <w:jc w:val="center"/>
              <w:rPr>
                <w:rFonts w:ascii="Arial" w:hAnsi="Arial" w:cs="Arial"/>
                <w:lang w:val="lt-LT"/>
              </w:rPr>
            </w:pPr>
            <w:r w:rsidRPr="00345459">
              <w:rPr>
                <w:rFonts w:ascii="Arial" w:hAnsi="Arial" w:cs="Arial"/>
                <w:lang w:val="lt-LT"/>
              </w:rPr>
              <w:t>1164,72</w:t>
            </w:r>
          </w:p>
        </w:tc>
      </w:tr>
      <w:tr w:rsidR="00765D05" w:rsidRPr="00345459" w14:paraId="42748211" w14:textId="77777777" w:rsidTr="00377E34">
        <w:tc>
          <w:tcPr>
            <w:tcW w:w="570" w:type="dxa"/>
          </w:tcPr>
          <w:p w14:paraId="3ED32182" w14:textId="1E2DD66D" w:rsidR="00765D05" w:rsidRPr="00345459" w:rsidRDefault="00765D05" w:rsidP="008A5D81">
            <w:pPr>
              <w:spacing w:line="276" w:lineRule="auto"/>
              <w:rPr>
                <w:rFonts w:ascii="Arial" w:hAnsi="Arial" w:cs="Arial"/>
                <w:lang w:val="lt-LT"/>
              </w:rPr>
            </w:pPr>
            <w:r w:rsidRPr="00345459">
              <w:rPr>
                <w:rFonts w:ascii="Arial" w:hAnsi="Arial" w:cs="Arial"/>
                <w:lang w:val="lt-LT"/>
              </w:rPr>
              <w:t>15</w:t>
            </w:r>
            <w:r w:rsidR="003E1490" w:rsidRPr="00345459">
              <w:rPr>
                <w:rFonts w:ascii="Arial" w:hAnsi="Arial" w:cs="Arial"/>
                <w:lang w:val="lt-LT"/>
              </w:rPr>
              <w:t>.</w:t>
            </w:r>
          </w:p>
        </w:tc>
        <w:tc>
          <w:tcPr>
            <w:tcW w:w="4225" w:type="dxa"/>
          </w:tcPr>
          <w:p w14:paraId="44B93F7C" w14:textId="71E13622" w:rsidR="00765D05" w:rsidRPr="00345459" w:rsidRDefault="00765D05" w:rsidP="008A5D81">
            <w:pPr>
              <w:spacing w:line="276" w:lineRule="auto"/>
              <w:rPr>
                <w:rFonts w:ascii="Arial" w:hAnsi="Arial" w:cs="Arial"/>
                <w:lang w:val="lt-LT"/>
              </w:rPr>
            </w:pPr>
            <w:r w:rsidRPr="00345459">
              <w:rPr>
                <w:rFonts w:ascii="Arial" w:hAnsi="Arial" w:cs="Arial"/>
                <w:lang w:val="lt-LT"/>
              </w:rPr>
              <w:t>Kultūros ir meno darbuotojas</w:t>
            </w:r>
          </w:p>
        </w:tc>
        <w:tc>
          <w:tcPr>
            <w:tcW w:w="1452" w:type="dxa"/>
          </w:tcPr>
          <w:p w14:paraId="11C547EC" w14:textId="67E6B714" w:rsidR="00765D05" w:rsidRPr="00345459" w:rsidRDefault="00765D05" w:rsidP="008A5D81">
            <w:pPr>
              <w:spacing w:line="276" w:lineRule="auto"/>
              <w:jc w:val="center"/>
              <w:rPr>
                <w:rFonts w:ascii="Arial" w:hAnsi="Arial" w:cs="Arial"/>
                <w:lang w:val="lt-LT"/>
              </w:rPr>
            </w:pPr>
            <w:r w:rsidRPr="00345459">
              <w:rPr>
                <w:rFonts w:ascii="Arial" w:hAnsi="Arial" w:cs="Arial"/>
                <w:lang w:val="lt-LT"/>
              </w:rPr>
              <w:t>1</w:t>
            </w:r>
          </w:p>
        </w:tc>
        <w:tc>
          <w:tcPr>
            <w:tcW w:w="1696" w:type="dxa"/>
          </w:tcPr>
          <w:p w14:paraId="5864F456" w14:textId="77777777" w:rsidR="00765D05" w:rsidRPr="00345459" w:rsidRDefault="00765D05" w:rsidP="008A5D81">
            <w:pPr>
              <w:spacing w:line="276" w:lineRule="auto"/>
              <w:jc w:val="center"/>
              <w:rPr>
                <w:rFonts w:ascii="Arial" w:hAnsi="Arial" w:cs="Arial"/>
                <w:lang w:val="lt-LT"/>
              </w:rPr>
            </w:pPr>
          </w:p>
        </w:tc>
        <w:tc>
          <w:tcPr>
            <w:tcW w:w="1691" w:type="dxa"/>
            <w:gridSpan w:val="2"/>
          </w:tcPr>
          <w:p w14:paraId="33FE6BA6" w14:textId="1ACA33D4" w:rsidR="00765D05" w:rsidRPr="00345459" w:rsidRDefault="00765D05" w:rsidP="008A5D81">
            <w:pPr>
              <w:spacing w:line="276" w:lineRule="auto"/>
              <w:jc w:val="center"/>
              <w:rPr>
                <w:rFonts w:ascii="Arial" w:hAnsi="Arial" w:cs="Arial"/>
                <w:lang w:val="lt-LT"/>
              </w:rPr>
            </w:pPr>
            <w:r w:rsidRPr="00345459">
              <w:rPr>
                <w:rFonts w:ascii="Arial" w:hAnsi="Arial" w:cs="Arial"/>
                <w:lang w:val="lt-LT"/>
              </w:rPr>
              <w:t>2222,82</w:t>
            </w:r>
          </w:p>
        </w:tc>
      </w:tr>
    </w:tbl>
    <w:p w14:paraId="1B433DB6" w14:textId="77777777" w:rsidR="000C6958" w:rsidRPr="00345459" w:rsidRDefault="000C6958" w:rsidP="008A5D81">
      <w:pPr>
        <w:spacing w:before="240" w:after="240" w:line="276" w:lineRule="auto"/>
        <w:ind w:firstLine="567"/>
        <w:jc w:val="both"/>
        <w:rPr>
          <w:rFonts w:ascii="Arial" w:hAnsi="Arial" w:cs="Arial"/>
          <w:b/>
          <w:bCs/>
          <w:lang w:val="lt-LT"/>
        </w:rPr>
      </w:pPr>
      <w:r w:rsidRPr="00345459">
        <w:rPr>
          <w:rFonts w:ascii="Arial" w:hAnsi="Arial" w:cs="Arial"/>
          <w:b/>
          <w:bCs/>
          <w:lang w:val="lt-LT"/>
        </w:rPr>
        <w:t>1.3.4. Įstaigos dalyvavimas savanorystės veiklose:</w:t>
      </w:r>
    </w:p>
    <w:tbl>
      <w:tblPr>
        <w:tblW w:w="9752" w:type="dxa"/>
        <w:tblInd w:w="-106" w:type="dxa"/>
        <w:tblLayout w:type="fixed"/>
        <w:tblLook w:val="00A0" w:firstRow="1" w:lastRow="0" w:firstColumn="1" w:lastColumn="0" w:noHBand="0" w:noVBand="0"/>
      </w:tblPr>
      <w:tblGrid>
        <w:gridCol w:w="3501"/>
        <w:gridCol w:w="3388"/>
        <w:gridCol w:w="1462"/>
        <w:gridCol w:w="1401"/>
      </w:tblGrid>
      <w:tr w:rsidR="000C6958" w:rsidRPr="00345459" w14:paraId="37810512" w14:textId="77777777" w:rsidTr="008A5D81">
        <w:trPr>
          <w:trHeight w:val="135"/>
        </w:trPr>
        <w:tc>
          <w:tcPr>
            <w:tcW w:w="6889" w:type="dxa"/>
            <w:gridSpan w:val="2"/>
            <w:vMerge w:val="restart"/>
            <w:tcBorders>
              <w:top w:val="single" w:sz="4" w:space="0" w:color="000000"/>
              <w:left w:val="single" w:sz="4" w:space="0" w:color="000000"/>
              <w:bottom w:val="single" w:sz="4" w:space="0" w:color="000000"/>
              <w:right w:val="single" w:sz="4" w:space="0" w:color="auto"/>
            </w:tcBorders>
          </w:tcPr>
          <w:p w14:paraId="79CB8C59" w14:textId="77777777" w:rsidR="000C6958" w:rsidRPr="00345459" w:rsidRDefault="000C6958" w:rsidP="008A5D81">
            <w:pPr>
              <w:spacing w:line="276" w:lineRule="auto"/>
              <w:jc w:val="both"/>
              <w:rPr>
                <w:rFonts w:ascii="Arial" w:hAnsi="Arial" w:cs="Arial"/>
                <w:b/>
                <w:bCs/>
                <w:lang w:val="lt-LT"/>
              </w:rPr>
            </w:pPr>
            <w:r w:rsidRPr="00345459">
              <w:rPr>
                <w:rFonts w:ascii="Arial" w:hAnsi="Arial" w:cs="Arial"/>
                <w:b/>
                <w:bCs/>
                <w:lang w:val="lt-LT"/>
              </w:rPr>
              <w:t>Įstaiga yra 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tcPr>
          <w:p w14:paraId="10D431A3" w14:textId="77777777" w:rsidR="000C6958" w:rsidRPr="00345459" w:rsidRDefault="000C6958" w:rsidP="008A5D81">
            <w:pPr>
              <w:spacing w:line="276" w:lineRule="auto"/>
              <w:ind w:hanging="51"/>
              <w:jc w:val="both"/>
              <w:rPr>
                <w:rFonts w:ascii="Arial" w:hAnsi="Arial" w:cs="Arial"/>
                <w:b/>
                <w:bCs/>
                <w:lang w:val="lt-LT"/>
              </w:rPr>
            </w:pPr>
            <w:r w:rsidRPr="00345459">
              <w:rPr>
                <w:rFonts w:ascii="Arial" w:hAnsi="Arial" w:cs="Arial"/>
                <w:b/>
                <w:bCs/>
                <w:lang w:val="lt-LT"/>
              </w:rPr>
              <w:t>Sudarytų savanorystės sutarčių skaičius</w:t>
            </w:r>
          </w:p>
        </w:tc>
      </w:tr>
      <w:tr w:rsidR="000C6958" w:rsidRPr="00345459" w14:paraId="0AE1EE34" w14:textId="77777777" w:rsidTr="008A5D81">
        <w:trPr>
          <w:trHeight w:val="135"/>
        </w:trPr>
        <w:tc>
          <w:tcPr>
            <w:tcW w:w="6889" w:type="dxa"/>
            <w:gridSpan w:val="2"/>
            <w:vMerge/>
            <w:tcBorders>
              <w:top w:val="single" w:sz="4" w:space="0" w:color="000000"/>
              <w:left w:val="single" w:sz="4" w:space="0" w:color="000000"/>
              <w:bottom w:val="single" w:sz="4" w:space="0" w:color="000000"/>
              <w:right w:val="single" w:sz="4" w:space="0" w:color="auto"/>
            </w:tcBorders>
            <w:vAlign w:val="center"/>
          </w:tcPr>
          <w:p w14:paraId="6BAC489F" w14:textId="77777777" w:rsidR="000C6958" w:rsidRPr="00345459" w:rsidRDefault="000C6958" w:rsidP="008A5D81">
            <w:pPr>
              <w:spacing w:line="276" w:lineRule="auto"/>
              <w:ind w:firstLine="567"/>
              <w:jc w:val="both"/>
              <w:rPr>
                <w:rFonts w:ascii="Arial" w:hAnsi="Arial" w:cs="Arial"/>
                <w:b/>
                <w:bCs/>
                <w:lang w:val="lt-LT"/>
              </w:rPr>
            </w:pPr>
          </w:p>
        </w:tc>
        <w:tc>
          <w:tcPr>
            <w:tcW w:w="1462" w:type="dxa"/>
            <w:tcBorders>
              <w:top w:val="single" w:sz="4" w:space="0" w:color="000000"/>
              <w:left w:val="single" w:sz="4" w:space="0" w:color="000000"/>
              <w:bottom w:val="single" w:sz="4" w:space="0" w:color="000000"/>
              <w:right w:val="single" w:sz="4" w:space="0" w:color="auto"/>
            </w:tcBorders>
          </w:tcPr>
          <w:p w14:paraId="4B6AE7BC" w14:textId="72AFE4D6" w:rsidR="000C6958" w:rsidRPr="00345459" w:rsidRDefault="000C6958" w:rsidP="008A5D81">
            <w:pPr>
              <w:spacing w:line="276" w:lineRule="auto"/>
              <w:ind w:firstLine="91"/>
              <w:jc w:val="both"/>
              <w:rPr>
                <w:rFonts w:ascii="Arial" w:hAnsi="Arial" w:cs="Arial"/>
                <w:b/>
                <w:bCs/>
                <w:lang w:val="lt-LT"/>
              </w:rPr>
            </w:pPr>
            <w:r w:rsidRPr="00345459">
              <w:rPr>
                <w:rFonts w:ascii="Arial" w:hAnsi="Arial" w:cs="Arial"/>
                <w:b/>
                <w:bCs/>
                <w:lang w:val="lt-LT"/>
              </w:rPr>
              <w:t>202</w:t>
            </w:r>
            <w:r w:rsidR="00D324F8" w:rsidRPr="00345459">
              <w:rPr>
                <w:rFonts w:ascii="Arial" w:hAnsi="Arial" w:cs="Arial"/>
                <w:b/>
                <w:bCs/>
                <w:lang w:val="lt-LT"/>
              </w:rPr>
              <w:t>5</w:t>
            </w:r>
            <w:r w:rsidRPr="00345459">
              <w:rPr>
                <w:rFonts w:ascii="Arial" w:hAnsi="Arial" w:cs="Arial"/>
                <w:b/>
                <w:bCs/>
                <w:lang w:val="lt-LT"/>
              </w:rPr>
              <w:t xml:space="preserve"> m.</w:t>
            </w:r>
          </w:p>
        </w:tc>
        <w:tc>
          <w:tcPr>
            <w:tcW w:w="1401" w:type="dxa"/>
            <w:tcBorders>
              <w:top w:val="nil"/>
              <w:left w:val="single" w:sz="4" w:space="0" w:color="auto"/>
              <w:bottom w:val="single" w:sz="4" w:space="0" w:color="000000"/>
              <w:right w:val="single" w:sz="4" w:space="0" w:color="000000"/>
            </w:tcBorders>
          </w:tcPr>
          <w:p w14:paraId="5F48E765" w14:textId="2F16E024" w:rsidR="000C6958" w:rsidRPr="00345459" w:rsidRDefault="000C6958" w:rsidP="008A5D81">
            <w:pPr>
              <w:spacing w:line="276" w:lineRule="auto"/>
              <w:ind w:firstLine="188"/>
              <w:jc w:val="both"/>
              <w:rPr>
                <w:rFonts w:ascii="Arial" w:hAnsi="Arial" w:cs="Arial"/>
                <w:b/>
                <w:bCs/>
                <w:lang w:val="lt-LT"/>
              </w:rPr>
            </w:pPr>
            <w:r w:rsidRPr="00345459">
              <w:rPr>
                <w:rFonts w:ascii="Arial" w:hAnsi="Arial" w:cs="Arial"/>
                <w:b/>
                <w:bCs/>
                <w:lang w:val="lt-LT"/>
              </w:rPr>
              <w:t>202</w:t>
            </w:r>
            <w:r w:rsidR="00D324F8" w:rsidRPr="00345459">
              <w:rPr>
                <w:rFonts w:ascii="Arial" w:hAnsi="Arial" w:cs="Arial"/>
                <w:b/>
                <w:bCs/>
                <w:lang w:val="lt-LT"/>
              </w:rPr>
              <w:t>4</w:t>
            </w:r>
            <w:r w:rsidRPr="00345459">
              <w:rPr>
                <w:rFonts w:ascii="Arial" w:hAnsi="Arial" w:cs="Arial"/>
                <w:b/>
                <w:bCs/>
                <w:lang w:val="lt-LT"/>
              </w:rPr>
              <w:t xml:space="preserve"> m.</w:t>
            </w:r>
          </w:p>
        </w:tc>
      </w:tr>
      <w:tr w:rsidR="000C6958" w:rsidRPr="00345459" w14:paraId="68847095" w14:textId="77777777" w:rsidTr="008A5D81">
        <w:trPr>
          <w:trHeight w:val="266"/>
        </w:trPr>
        <w:tc>
          <w:tcPr>
            <w:tcW w:w="3501" w:type="dxa"/>
            <w:tcBorders>
              <w:top w:val="single" w:sz="4" w:space="0" w:color="000000"/>
              <w:left w:val="single" w:sz="4" w:space="0" w:color="000000"/>
              <w:bottom w:val="single" w:sz="4" w:space="0" w:color="000000"/>
              <w:right w:val="single" w:sz="4" w:space="0" w:color="auto"/>
            </w:tcBorders>
          </w:tcPr>
          <w:p w14:paraId="187BF292" w14:textId="77777777" w:rsidR="000C6958" w:rsidRPr="00345459" w:rsidRDefault="000C6958" w:rsidP="008A5D81">
            <w:pPr>
              <w:spacing w:line="276" w:lineRule="auto"/>
              <w:ind w:firstLine="567"/>
              <w:jc w:val="both"/>
              <w:rPr>
                <w:rFonts w:ascii="Arial" w:hAnsi="Arial" w:cs="Arial"/>
                <w:b/>
                <w:bCs/>
                <w:lang w:val="lt-LT"/>
              </w:rPr>
            </w:pPr>
            <w:r w:rsidRPr="00345459">
              <w:rPr>
                <w:rFonts w:ascii="Arial" w:hAnsi="Arial" w:cs="Arial"/>
                <w:b/>
                <w:bCs/>
                <w:lang w:val="lt-LT"/>
              </w:rPr>
              <w:t xml:space="preserve">TAIP                                               </w:t>
            </w:r>
          </w:p>
        </w:tc>
        <w:tc>
          <w:tcPr>
            <w:tcW w:w="3388" w:type="dxa"/>
            <w:tcBorders>
              <w:top w:val="single" w:sz="4" w:space="0" w:color="000000"/>
              <w:left w:val="single" w:sz="4" w:space="0" w:color="000000"/>
              <w:bottom w:val="single" w:sz="4" w:space="0" w:color="000000"/>
              <w:right w:val="single" w:sz="4" w:space="0" w:color="auto"/>
            </w:tcBorders>
          </w:tcPr>
          <w:p w14:paraId="66158EEC" w14:textId="77777777" w:rsidR="000C6958" w:rsidRPr="00345459" w:rsidRDefault="000C6958" w:rsidP="008A5D81">
            <w:pPr>
              <w:spacing w:line="276" w:lineRule="auto"/>
              <w:ind w:firstLine="567"/>
              <w:jc w:val="both"/>
              <w:rPr>
                <w:rFonts w:ascii="Arial" w:hAnsi="Arial" w:cs="Arial"/>
                <w:b/>
                <w:bCs/>
                <w:lang w:val="lt-LT"/>
              </w:rPr>
            </w:pPr>
            <w:r w:rsidRPr="00345459">
              <w:rPr>
                <w:rFonts w:ascii="Arial" w:hAnsi="Arial" w:cs="Arial"/>
                <w:b/>
                <w:bCs/>
                <w:lang w:val="lt-LT"/>
              </w:rPr>
              <w:t>NE       X</w:t>
            </w:r>
          </w:p>
        </w:tc>
        <w:tc>
          <w:tcPr>
            <w:tcW w:w="1462" w:type="dxa"/>
            <w:tcBorders>
              <w:top w:val="single" w:sz="4" w:space="0" w:color="000000"/>
              <w:left w:val="single" w:sz="4" w:space="0" w:color="auto"/>
              <w:bottom w:val="single" w:sz="4" w:space="0" w:color="000000"/>
              <w:right w:val="single" w:sz="4" w:space="0" w:color="000000"/>
            </w:tcBorders>
          </w:tcPr>
          <w:p w14:paraId="6418E34D" w14:textId="77777777" w:rsidR="000C6958" w:rsidRPr="00345459" w:rsidRDefault="000C6958" w:rsidP="008A5D81">
            <w:pPr>
              <w:spacing w:line="276" w:lineRule="auto"/>
              <w:ind w:firstLine="567"/>
              <w:jc w:val="both"/>
              <w:rPr>
                <w:rFonts w:ascii="Arial" w:hAnsi="Arial" w:cs="Arial"/>
                <w:b/>
                <w:bCs/>
                <w:lang w:val="lt-LT"/>
              </w:rPr>
            </w:pPr>
            <w:r w:rsidRPr="00345459">
              <w:rPr>
                <w:rFonts w:ascii="Arial" w:hAnsi="Arial" w:cs="Arial"/>
                <w:b/>
                <w:bCs/>
                <w:lang w:val="lt-LT"/>
              </w:rPr>
              <w:t>X</w:t>
            </w:r>
          </w:p>
        </w:tc>
        <w:tc>
          <w:tcPr>
            <w:tcW w:w="1401" w:type="dxa"/>
            <w:tcBorders>
              <w:top w:val="single" w:sz="4" w:space="0" w:color="000000"/>
              <w:left w:val="single" w:sz="4" w:space="0" w:color="auto"/>
              <w:bottom w:val="single" w:sz="4" w:space="0" w:color="000000"/>
              <w:right w:val="single" w:sz="4" w:space="0" w:color="000000"/>
            </w:tcBorders>
          </w:tcPr>
          <w:p w14:paraId="29D4EC92" w14:textId="77777777" w:rsidR="000C6958" w:rsidRPr="00345459" w:rsidRDefault="000C6958" w:rsidP="008A5D81">
            <w:pPr>
              <w:spacing w:line="276" w:lineRule="auto"/>
              <w:ind w:firstLine="567"/>
              <w:jc w:val="both"/>
              <w:rPr>
                <w:rFonts w:ascii="Arial" w:hAnsi="Arial" w:cs="Arial"/>
                <w:b/>
                <w:bCs/>
                <w:lang w:val="lt-LT"/>
              </w:rPr>
            </w:pPr>
            <w:r w:rsidRPr="00345459">
              <w:rPr>
                <w:rFonts w:ascii="Arial" w:hAnsi="Arial" w:cs="Arial"/>
                <w:b/>
                <w:bCs/>
                <w:lang w:val="lt-LT"/>
              </w:rPr>
              <w:t>X</w:t>
            </w:r>
          </w:p>
        </w:tc>
      </w:tr>
    </w:tbl>
    <w:p w14:paraId="708B1057" w14:textId="77777777" w:rsidR="0021106A" w:rsidRPr="00345459" w:rsidRDefault="0021106A" w:rsidP="0021106A">
      <w:pPr>
        <w:suppressAutoHyphens w:val="0"/>
        <w:spacing w:before="240" w:after="240" w:line="276" w:lineRule="auto"/>
        <w:ind w:firstLine="567"/>
        <w:rPr>
          <w:rFonts w:ascii="Arial" w:hAnsi="Arial" w:cs="Arial"/>
          <w:b/>
          <w:bCs/>
          <w:lang w:val="lt-LT"/>
        </w:rPr>
      </w:pPr>
      <w:r w:rsidRPr="00345459">
        <w:rPr>
          <w:rFonts w:ascii="Arial" w:hAnsi="Arial" w:cs="Arial"/>
          <w:b/>
          <w:bCs/>
          <w:lang w:val="lt-LT"/>
        </w:rPr>
        <w:t>2. Įstaigos biudžetas:</w:t>
      </w:r>
    </w:p>
    <w:p w14:paraId="21FECBF3" w14:textId="77777777" w:rsidR="0021106A" w:rsidRPr="00345459" w:rsidRDefault="0021106A" w:rsidP="0021106A">
      <w:pPr>
        <w:spacing w:line="276" w:lineRule="auto"/>
        <w:jc w:val="both"/>
        <w:rPr>
          <w:rFonts w:ascii="Arial" w:hAnsi="Arial" w:cs="Arial"/>
          <w:i/>
          <w:iCs/>
          <w:lang w:val="lt-LT"/>
        </w:rPr>
      </w:pPr>
      <w:r w:rsidRPr="00345459">
        <w:rPr>
          <w:rFonts w:ascii="Arial" w:hAnsi="Arial" w:cs="Arial"/>
          <w:i/>
          <w:iCs/>
          <w:lang w:val="lt-LT"/>
        </w:rPr>
        <w:t>4 lentelė. Įstaigos pajamos, tūkst. Eur.</w:t>
      </w:r>
    </w:p>
    <w:tbl>
      <w:tblPr>
        <w:tblW w:w="9839" w:type="dxa"/>
        <w:tblInd w:w="-106" w:type="dxa"/>
        <w:tblLayout w:type="fixed"/>
        <w:tblLook w:val="0000" w:firstRow="0" w:lastRow="0" w:firstColumn="0" w:lastColumn="0" w:noHBand="0" w:noVBand="0"/>
      </w:tblPr>
      <w:tblGrid>
        <w:gridCol w:w="6914"/>
        <w:gridCol w:w="1462"/>
        <w:gridCol w:w="1463"/>
      </w:tblGrid>
      <w:tr w:rsidR="0021106A" w:rsidRPr="00345459" w14:paraId="30C366D6" w14:textId="77777777" w:rsidTr="0021106A">
        <w:trPr>
          <w:trHeight w:val="266"/>
        </w:trPr>
        <w:tc>
          <w:tcPr>
            <w:tcW w:w="6914" w:type="dxa"/>
            <w:tcBorders>
              <w:top w:val="single" w:sz="4" w:space="0" w:color="000000"/>
              <w:left w:val="single" w:sz="4" w:space="0" w:color="000000"/>
              <w:bottom w:val="single" w:sz="4" w:space="0" w:color="000000"/>
              <w:right w:val="single" w:sz="4" w:space="0" w:color="auto"/>
            </w:tcBorders>
          </w:tcPr>
          <w:p w14:paraId="46E2E3F2"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tcPr>
          <w:p w14:paraId="094F9D60"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rPr>
              <w:t>2025 m.</w:t>
            </w:r>
          </w:p>
        </w:tc>
        <w:tc>
          <w:tcPr>
            <w:tcW w:w="1463" w:type="dxa"/>
            <w:tcBorders>
              <w:top w:val="single" w:sz="4" w:space="0" w:color="000000"/>
              <w:left w:val="single" w:sz="4" w:space="0" w:color="auto"/>
              <w:bottom w:val="single" w:sz="4" w:space="0" w:color="000000"/>
              <w:right w:val="single" w:sz="4" w:space="0" w:color="000000"/>
            </w:tcBorders>
          </w:tcPr>
          <w:p w14:paraId="4E5512E9"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2024 m.</w:t>
            </w:r>
          </w:p>
        </w:tc>
      </w:tr>
      <w:tr w:rsidR="0021106A" w:rsidRPr="00345459" w14:paraId="1C0CB0DC" w14:textId="77777777" w:rsidTr="0021106A">
        <w:trPr>
          <w:trHeight w:val="266"/>
        </w:trPr>
        <w:tc>
          <w:tcPr>
            <w:tcW w:w="6914" w:type="dxa"/>
            <w:tcBorders>
              <w:top w:val="single" w:sz="4" w:space="0" w:color="000000"/>
              <w:left w:val="single" w:sz="4" w:space="0" w:color="000000"/>
              <w:bottom w:val="single" w:sz="4" w:space="0" w:color="000000"/>
              <w:right w:val="single" w:sz="4" w:space="0" w:color="auto"/>
            </w:tcBorders>
          </w:tcPr>
          <w:p w14:paraId="534CF2B0"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tcPr>
          <w:p w14:paraId="4A0726B3"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446,6</w:t>
            </w:r>
          </w:p>
        </w:tc>
        <w:tc>
          <w:tcPr>
            <w:tcW w:w="1463" w:type="dxa"/>
            <w:tcBorders>
              <w:top w:val="single" w:sz="4" w:space="0" w:color="000000"/>
              <w:left w:val="single" w:sz="4" w:space="0" w:color="auto"/>
              <w:bottom w:val="single" w:sz="4" w:space="0" w:color="000000"/>
              <w:right w:val="single" w:sz="4" w:space="0" w:color="000000"/>
            </w:tcBorders>
          </w:tcPr>
          <w:p w14:paraId="0F6475ED"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351,4</w:t>
            </w:r>
          </w:p>
        </w:tc>
      </w:tr>
      <w:tr w:rsidR="0021106A" w:rsidRPr="00345459" w14:paraId="1E237CC8" w14:textId="77777777" w:rsidTr="0021106A">
        <w:trPr>
          <w:trHeight w:val="266"/>
        </w:trPr>
        <w:tc>
          <w:tcPr>
            <w:tcW w:w="6914" w:type="dxa"/>
            <w:tcBorders>
              <w:top w:val="single" w:sz="4" w:space="0" w:color="000000"/>
              <w:left w:val="single" w:sz="4" w:space="0" w:color="000000"/>
              <w:bottom w:val="single" w:sz="4" w:space="0" w:color="000000"/>
              <w:right w:val="single" w:sz="4" w:space="0" w:color="auto"/>
            </w:tcBorders>
          </w:tcPr>
          <w:p w14:paraId="2DE99E65" w14:textId="77777777" w:rsidR="0021106A" w:rsidRPr="00345459" w:rsidRDefault="0021106A" w:rsidP="0021106A">
            <w:pPr>
              <w:spacing w:line="276" w:lineRule="auto"/>
              <w:rPr>
                <w:rFonts w:ascii="Arial" w:hAnsi="Arial" w:cs="Arial"/>
              </w:rPr>
            </w:pPr>
            <w:r w:rsidRPr="00345459">
              <w:rPr>
                <w:rFonts w:ascii="Arial" w:hAnsi="Arial" w:cs="Arial"/>
                <w:lang w:val="lt-LT"/>
              </w:rPr>
              <w:t>2. Projektai:</w:t>
            </w:r>
          </w:p>
        </w:tc>
        <w:tc>
          <w:tcPr>
            <w:tcW w:w="1462" w:type="dxa"/>
            <w:tcBorders>
              <w:top w:val="single" w:sz="4" w:space="0" w:color="000000"/>
              <w:left w:val="single" w:sz="4" w:space="0" w:color="auto"/>
              <w:bottom w:val="single" w:sz="4" w:space="0" w:color="000000"/>
              <w:right w:val="single" w:sz="4" w:space="0" w:color="000000"/>
            </w:tcBorders>
          </w:tcPr>
          <w:p w14:paraId="766E648D"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35,3</w:t>
            </w:r>
          </w:p>
        </w:tc>
        <w:tc>
          <w:tcPr>
            <w:tcW w:w="1463" w:type="dxa"/>
            <w:tcBorders>
              <w:top w:val="single" w:sz="4" w:space="0" w:color="000000"/>
              <w:left w:val="single" w:sz="4" w:space="0" w:color="auto"/>
              <w:bottom w:val="single" w:sz="4" w:space="0" w:color="000000"/>
              <w:right w:val="single" w:sz="4" w:space="0" w:color="000000"/>
            </w:tcBorders>
          </w:tcPr>
          <w:p w14:paraId="04146997"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18,1</w:t>
            </w:r>
          </w:p>
        </w:tc>
      </w:tr>
      <w:tr w:rsidR="0021106A" w:rsidRPr="00345459" w14:paraId="7F224310" w14:textId="77777777" w:rsidTr="0021106A">
        <w:trPr>
          <w:trHeight w:val="210"/>
        </w:trPr>
        <w:tc>
          <w:tcPr>
            <w:tcW w:w="6914" w:type="dxa"/>
            <w:tcBorders>
              <w:top w:val="single" w:sz="4" w:space="0" w:color="000000"/>
              <w:left w:val="single" w:sz="4" w:space="0" w:color="000000"/>
              <w:bottom w:val="single" w:sz="4" w:space="0" w:color="auto"/>
              <w:right w:val="single" w:sz="4" w:space="0" w:color="auto"/>
            </w:tcBorders>
          </w:tcPr>
          <w:p w14:paraId="5276BD9A"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2.1. Valstybės biudžetas (ministerija)</w:t>
            </w:r>
          </w:p>
        </w:tc>
        <w:tc>
          <w:tcPr>
            <w:tcW w:w="1462" w:type="dxa"/>
            <w:tcBorders>
              <w:top w:val="single" w:sz="4" w:space="0" w:color="000000"/>
              <w:left w:val="single" w:sz="4" w:space="0" w:color="auto"/>
              <w:bottom w:val="single" w:sz="4" w:space="0" w:color="auto"/>
              <w:right w:val="single" w:sz="4" w:space="0" w:color="000000"/>
            </w:tcBorders>
          </w:tcPr>
          <w:p w14:paraId="30549895"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19,5</w:t>
            </w:r>
          </w:p>
        </w:tc>
        <w:tc>
          <w:tcPr>
            <w:tcW w:w="1463" w:type="dxa"/>
            <w:tcBorders>
              <w:top w:val="single" w:sz="4" w:space="0" w:color="000000"/>
              <w:left w:val="single" w:sz="4" w:space="0" w:color="auto"/>
              <w:bottom w:val="single" w:sz="4" w:space="0" w:color="auto"/>
              <w:right w:val="single" w:sz="4" w:space="0" w:color="000000"/>
            </w:tcBorders>
          </w:tcPr>
          <w:p w14:paraId="386E6B97"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10,8</w:t>
            </w:r>
          </w:p>
        </w:tc>
      </w:tr>
      <w:tr w:rsidR="0021106A" w:rsidRPr="00345459" w14:paraId="2AF81595" w14:textId="77777777" w:rsidTr="0021106A">
        <w:trPr>
          <w:trHeight w:val="156"/>
        </w:trPr>
        <w:tc>
          <w:tcPr>
            <w:tcW w:w="6914" w:type="dxa"/>
            <w:tcBorders>
              <w:top w:val="single" w:sz="4" w:space="0" w:color="auto"/>
              <w:left w:val="single" w:sz="4" w:space="0" w:color="000000"/>
              <w:bottom w:val="single" w:sz="4" w:space="0" w:color="000000"/>
              <w:right w:val="single" w:sz="4" w:space="0" w:color="auto"/>
            </w:tcBorders>
          </w:tcPr>
          <w:p w14:paraId="6073BA64"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2.2.Savivaldybės biudžetas (administracija)</w:t>
            </w:r>
          </w:p>
        </w:tc>
        <w:tc>
          <w:tcPr>
            <w:tcW w:w="1462" w:type="dxa"/>
            <w:tcBorders>
              <w:top w:val="single" w:sz="4" w:space="0" w:color="auto"/>
              <w:left w:val="single" w:sz="4" w:space="0" w:color="auto"/>
              <w:bottom w:val="single" w:sz="4" w:space="0" w:color="000000"/>
              <w:right w:val="single" w:sz="4" w:space="0" w:color="000000"/>
            </w:tcBorders>
          </w:tcPr>
          <w:p w14:paraId="52C278A7"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15,8</w:t>
            </w:r>
          </w:p>
        </w:tc>
        <w:tc>
          <w:tcPr>
            <w:tcW w:w="1463" w:type="dxa"/>
            <w:tcBorders>
              <w:top w:val="single" w:sz="4" w:space="0" w:color="auto"/>
              <w:left w:val="single" w:sz="4" w:space="0" w:color="auto"/>
              <w:bottom w:val="single" w:sz="4" w:space="0" w:color="000000"/>
              <w:right w:val="single" w:sz="4" w:space="0" w:color="000000"/>
            </w:tcBorders>
          </w:tcPr>
          <w:p w14:paraId="099B6ED8"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7,3</w:t>
            </w:r>
          </w:p>
        </w:tc>
      </w:tr>
      <w:tr w:rsidR="0021106A" w:rsidRPr="00345459" w14:paraId="5D9E466D" w14:textId="77777777" w:rsidTr="0021106A">
        <w:trPr>
          <w:trHeight w:val="266"/>
        </w:trPr>
        <w:tc>
          <w:tcPr>
            <w:tcW w:w="6914" w:type="dxa"/>
            <w:tcBorders>
              <w:top w:val="single" w:sz="4" w:space="0" w:color="000000"/>
              <w:left w:val="single" w:sz="4" w:space="0" w:color="000000"/>
              <w:bottom w:val="single" w:sz="4" w:space="0" w:color="auto"/>
              <w:right w:val="single" w:sz="4" w:space="0" w:color="auto"/>
            </w:tcBorders>
          </w:tcPr>
          <w:p w14:paraId="0A60C90D"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3. Už įstaigos suteiktas paslaugas:</w:t>
            </w:r>
          </w:p>
        </w:tc>
        <w:tc>
          <w:tcPr>
            <w:tcW w:w="1462" w:type="dxa"/>
            <w:tcBorders>
              <w:top w:val="single" w:sz="4" w:space="0" w:color="000000"/>
              <w:left w:val="single" w:sz="4" w:space="0" w:color="auto"/>
              <w:bottom w:val="single" w:sz="4" w:space="0" w:color="auto"/>
              <w:right w:val="single" w:sz="4" w:space="0" w:color="000000"/>
            </w:tcBorders>
          </w:tcPr>
          <w:p w14:paraId="3E0DBBFC"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5,3</w:t>
            </w:r>
          </w:p>
        </w:tc>
        <w:tc>
          <w:tcPr>
            <w:tcW w:w="1463" w:type="dxa"/>
            <w:tcBorders>
              <w:top w:val="single" w:sz="4" w:space="0" w:color="000000"/>
              <w:left w:val="single" w:sz="4" w:space="0" w:color="auto"/>
              <w:bottom w:val="single" w:sz="4" w:space="0" w:color="auto"/>
              <w:right w:val="single" w:sz="4" w:space="0" w:color="000000"/>
            </w:tcBorders>
          </w:tcPr>
          <w:p w14:paraId="2FF1783B"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8,8</w:t>
            </w:r>
          </w:p>
        </w:tc>
      </w:tr>
      <w:tr w:rsidR="0021106A" w:rsidRPr="00345459" w14:paraId="1DE952D4" w14:textId="77777777" w:rsidTr="0021106A">
        <w:trPr>
          <w:trHeight w:val="266"/>
        </w:trPr>
        <w:tc>
          <w:tcPr>
            <w:tcW w:w="6914" w:type="dxa"/>
            <w:tcBorders>
              <w:top w:val="single" w:sz="4" w:space="0" w:color="000000"/>
              <w:left w:val="single" w:sz="4" w:space="0" w:color="000000"/>
              <w:bottom w:val="single" w:sz="4" w:space="0" w:color="auto"/>
              <w:right w:val="single" w:sz="4" w:space="0" w:color="auto"/>
            </w:tcBorders>
          </w:tcPr>
          <w:p w14:paraId="1C009905"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3.1. Už patalpų nuomą</w:t>
            </w:r>
          </w:p>
        </w:tc>
        <w:tc>
          <w:tcPr>
            <w:tcW w:w="1462" w:type="dxa"/>
            <w:tcBorders>
              <w:top w:val="single" w:sz="4" w:space="0" w:color="000000"/>
              <w:left w:val="single" w:sz="4" w:space="0" w:color="auto"/>
              <w:bottom w:val="single" w:sz="4" w:space="0" w:color="auto"/>
              <w:right w:val="single" w:sz="4" w:space="0" w:color="000000"/>
            </w:tcBorders>
          </w:tcPr>
          <w:p w14:paraId="5DFB0AFD"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3,7</w:t>
            </w:r>
          </w:p>
        </w:tc>
        <w:tc>
          <w:tcPr>
            <w:tcW w:w="1463" w:type="dxa"/>
            <w:tcBorders>
              <w:top w:val="single" w:sz="4" w:space="0" w:color="000000"/>
              <w:left w:val="single" w:sz="4" w:space="0" w:color="auto"/>
              <w:bottom w:val="single" w:sz="4" w:space="0" w:color="auto"/>
              <w:right w:val="single" w:sz="4" w:space="0" w:color="000000"/>
            </w:tcBorders>
          </w:tcPr>
          <w:p w14:paraId="02E17244"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3,9</w:t>
            </w:r>
          </w:p>
        </w:tc>
      </w:tr>
      <w:tr w:rsidR="0021106A" w:rsidRPr="00345459" w14:paraId="7066C990" w14:textId="77777777" w:rsidTr="0021106A">
        <w:trPr>
          <w:trHeight w:val="260"/>
        </w:trPr>
        <w:tc>
          <w:tcPr>
            <w:tcW w:w="6914" w:type="dxa"/>
            <w:tcBorders>
              <w:top w:val="single" w:sz="4" w:space="0" w:color="auto"/>
              <w:left w:val="single" w:sz="4" w:space="0" w:color="000000"/>
              <w:bottom w:val="single" w:sz="4" w:space="0" w:color="000000"/>
              <w:right w:val="single" w:sz="4" w:space="0" w:color="auto"/>
            </w:tcBorders>
          </w:tcPr>
          <w:p w14:paraId="1B1B445F"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 xml:space="preserve">3.2. Už renginių organizavimą </w:t>
            </w:r>
          </w:p>
        </w:tc>
        <w:tc>
          <w:tcPr>
            <w:tcW w:w="1462" w:type="dxa"/>
            <w:tcBorders>
              <w:top w:val="single" w:sz="4" w:space="0" w:color="auto"/>
              <w:left w:val="single" w:sz="4" w:space="0" w:color="auto"/>
              <w:bottom w:val="single" w:sz="4" w:space="0" w:color="000000"/>
              <w:right w:val="single" w:sz="4" w:space="0" w:color="000000"/>
            </w:tcBorders>
          </w:tcPr>
          <w:p w14:paraId="001AA138"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1,6</w:t>
            </w:r>
          </w:p>
        </w:tc>
        <w:tc>
          <w:tcPr>
            <w:tcW w:w="1463" w:type="dxa"/>
            <w:tcBorders>
              <w:top w:val="single" w:sz="4" w:space="0" w:color="auto"/>
              <w:left w:val="single" w:sz="4" w:space="0" w:color="auto"/>
              <w:bottom w:val="single" w:sz="4" w:space="0" w:color="000000"/>
              <w:right w:val="single" w:sz="4" w:space="0" w:color="000000"/>
            </w:tcBorders>
          </w:tcPr>
          <w:p w14:paraId="18A7975F"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4,9</w:t>
            </w:r>
          </w:p>
        </w:tc>
      </w:tr>
      <w:tr w:rsidR="0021106A" w:rsidRPr="00345459" w14:paraId="4C168397" w14:textId="77777777" w:rsidTr="0021106A">
        <w:trPr>
          <w:trHeight w:val="266"/>
        </w:trPr>
        <w:tc>
          <w:tcPr>
            <w:tcW w:w="6914" w:type="dxa"/>
            <w:tcBorders>
              <w:top w:val="single" w:sz="4" w:space="0" w:color="000000"/>
              <w:left w:val="single" w:sz="4" w:space="0" w:color="000000"/>
              <w:bottom w:val="single" w:sz="4" w:space="0" w:color="000000"/>
              <w:right w:val="single" w:sz="4" w:space="0" w:color="auto"/>
            </w:tcBorders>
          </w:tcPr>
          <w:p w14:paraId="324F8E68"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4. Parama, labdara</w:t>
            </w:r>
          </w:p>
        </w:tc>
        <w:tc>
          <w:tcPr>
            <w:tcW w:w="1462" w:type="dxa"/>
            <w:tcBorders>
              <w:top w:val="single" w:sz="4" w:space="0" w:color="000000"/>
              <w:left w:val="single" w:sz="4" w:space="0" w:color="auto"/>
              <w:bottom w:val="single" w:sz="4" w:space="0" w:color="000000"/>
              <w:right w:val="single" w:sz="4" w:space="0" w:color="000000"/>
            </w:tcBorders>
          </w:tcPr>
          <w:p w14:paraId="311709D1"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24,3</w:t>
            </w:r>
          </w:p>
        </w:tc>
        <w:tc>
          <w:tcPr>
            <w:tcW w:w="1463" w:type="dxa"/>
            <w:tcBorders>
              <w:top w:val="single" w:sz="4" w:space="0" w:color="000000"/>
              <w:left w:val="single" w:sz="4" w:space="0" w:color="auto"/>
              <w:bottom w:val="single" w:sz="4" w:space="0" w:color="000000"/>
              <w:right w:val="single" w:sz="4" w:space="0" w:color="000000"/>
            </w:tcBorders>
          </w:tcPr>
          <w:p w14:paraId="5BE06F31"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15,6</w:t>
            </w:r>
          </w:p>
        </w:tc>
      </w:tr>
      <w:tr w:rsidR="0021106A" w:rsidRPr="00345459" w14:paraId="37C8CD6C" w14:textId="77777777" w:rsidTr="0021106A">
        <w:trPr>
          <w:trHeight w:val="266"/>
        </w:trPr>
        <w:tc>
          <w:tcPr>
            <w:tcW w:w="6914" w:type="dxa"/>
            <w:tcBorders>
              <w:top w:val="single" w:sz="4" w:space="0" w:color="000000"/>
              <w:left w:val="single" w:sz="4" w:space="0" w:color="000000"/>
              <w:bottom w:val="single" w:sz="4" w:space="0" w:color="000000"/>
              <w:right w:val="single" w:sz="4" w:space="0" w:color="auto"/>
            </w:tcBorders>
          </w:tcPr>
          <w:p w14:paraId="16C31B10"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5. Savivaldybės biudžetas (administracija remontui)</w:t>
            </w:r>
          </w:p>
        </w:tc>
        <w:tc>
          <w:tcPr>
            <w:tcW w:w="1462" w:type="dxa"/>
            <w:tcBorders>
              <w:top w:val="single" w:sz="4" w:space="0" w:color="000000"/>
              <w:left w:val="single" w:sz="4" w:space="0" w:color="auto"/>
              <w:bottom w:val="single" w:sz="4" w:space="0" w:color="000000"/>
              <w:right w:val="single" w:sz="4" w:space="0" w:color="000000"/>
            </w:tcBorders>
          </w:tcPr>
          <w:p w14:paraId="55F1FB2B"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5,0</w:t>
            </w:r>
          </w:p>
        </w:tc>
        <w:tc>
          <w:tcPr>
            <w:tcW w:w="1463" w:type="dxa"/>
            <w:tcBorders>
              <w:top w:val="single" w:sz="4" w:space="0" w:color="000000"/>
              <w:left w:val="single" w:sz="4" w:space="0" w:color="auto"/>
              <w:bottom w:val="single" w:sz="4" w:space="0" w:color="000000"/>
              <w:right w:val="single" w:sz="4" w:space="0" w:color="000000"/>
            </w:tcBorders>
          </w:tcPr>
          <w:p w14:paraId="3F3D8FF7"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1,4</w:t>
            </w:r>
          </w:p>
        </w:tc>
      </w:tr>
      <w:tr w:rsidR="0021106A" w:rsidRPr="00345459" w14:paraId="6C0DFE65" w14:textId="77777777" w:rsidTr="0021106A">
        <w:trPr>
          <w:trHeight w:val="266"/>
        </w:trPr>
        <w:tc>
          <w:tcPr>
            <w:tcW w:w="6914" w:type="dxa"/>
            <w:tcBorders>
              <w:top w:val="single" w:sz="4" w:space="0" w:color="000000"/>
              <w:left w:val="single" w:sz="4" w:space="0" w:color="000000"/>
              <w:bottom w:val="single" w:sz="4" w:space="0" w:color="auto"/>
              <w:right w:val="single" w:sz="4" w:space="0" w:color="auto"/>
            </w:tcBorders>
          </w:tcPr>
          <w:p w14:paraId="2D7D8825" w14:textId="77777777" w:rsidR="0021106A" w:rsidRPr="00345459" w:rsidRDefault="0021106A" w:rsidP="0021106A">
            <w:pPr>
              <w:spacing w:line="276" w:lineRule="auto"/>
              <w:jc w:val="right"/>
              <w:rPr>
                <w:rFonts w:ascii="Arial" w:hAnsi="Arial" w:cs="Arial"/>
                <w:lang w:val="lt-LT"/>
              </w:rPr>
            </w:pPr>
            <w:r w:rsidRPr="00345459">
              <w:rPr>
                <w:rFonts w:ascii="Arial" w:hAnsi="Arial" w:cs="Arial"/>
                <w:b/>
                <w:bCs/>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tcPr>
          <w:p w14:paraId="43DCBA19" w14:textId="77777777" w:rsidR="0021106A" w:rsidRPr="00345459" w:rsidRDefault="0021106A" w:rsidP="0021106A">
            <w:pPr>
              <w:spacing w:line="276" w:lineRule="auto"/>
              <w:jc w:val="center"/>
              <w:rPr>
                <w:rFonts w:ascii="Arial" w:hAnsi="Arial" w:cs="Arial"/>
                <w:bCs/>
                <w:lang w:val="lt-LT"/>
              </w:rPr>
            </w:pPr>
            <w:r w:rsidRPr="00345459">
              <w:rPr>
                <w:rFonts w:ascii="Arial" w:hAnsi="Arial" w:cs="Arial"/>
                <w:b/>
                <w:bCs/>
                <w:lang w:val="lt-LT"/>
              </w:rPr>
              <w:t>516,5</w:t>
            </w:r>
          </w:p>
        </w:tc>
        <w:tc>
          <w:tcPr>
            <w:tcW w:w="1463" w:type="dxa"/>
            <w:tcBorders>
              <w:top w:val="single" w:sz="4" w:space="0" w:color="000000"/>
              <w:left w:val="single" w:sz="4" w:space="0" w:color="auto"/>
              <w:bottom w:val="single" w:sz="4" w:space="0" w:color="auto"/>
              <w:right w:val="single" w:sz="4" w:space="0" w:color="000000"/>
            </w:tcBorders>
          </w:tcPr>
          <w:p w14:paraId="05DC35F0"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395,3</w:t>
            </w:r>
          </w:p>
        </w:tc>
      </w:tr>
    </w:tbl>
    <w:p w14:paraId="6FE54A18" w14:textId="77777777" w:rsidR="0021106A" w:rsidRPr="00345459" w:rsidRDefault="0021106A" w:rsidP="0021106A">
      <w:pPr>
        <w:spacing w:before="240" w:line="276" w:lineRule="auto"/>
        <w:rPr>
          <w:rFonts w:ascii="Arial" w:hAnsi="Arial" w:cs="Arial"/>
          <w:b/>
          <w:bCs/>
          <w:i/>
          <w:iCs/>
          <w:lang w:val="lt-LT"/>
        </w:rPr>
      </w:pPr>
      <w:r w:rsidRPr="00345459">
        <w:rPr>
          <w:rFonts w:ascii="Arial" w:hAnsi="Arial" w:cs="Arial"/>
          <w:i/>
          <w:iCs/>
          <w:lang w:val="lt-LT"/>
        </w:rPr>
        <w:t>5 lentelė. Įstaigos išlaidos</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980"/>
        <w:gridCol w:w="1417"/>
        <w:gridCol w:w="1417"/>
        <w:gridCol w:w="1417"/>
      </w:tblGrid>
      <w:tr w:rsidR="0021106A" w:rsidRPr="00345459" w14:paraId="6E5FC5B0" w14:textId="77777777" w:rsidTr="0021106A">
        <w:trPr>
          <w:jc w:val="center"/>
        </w:trPr>
        <w:tc>
          <w:tcPr>
            <w:tcW w:w="1560" w:type="dxa"/>
          </w:tcPr>
          <w:p w14:paraId="4A588004"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Klasifikacijos kodas</w:t>
            </w:r>
          </w:p>
        </w:tc>
        <w:tc>
          <w:tcPr>
            <w:tcW w:w="3980" w:type="dxa"/>
          </w:tcPr>
          <w:p w14:paraId="4033F8B0"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Išlaidų pavadinimas</w:t>
            </w:r>
          </w:p>
        </w:tc>
        <w:tc>
          <w:tcPr>
            <w:tcW w:w="1417" w:type="dxa"/>
          </w:tcPr>
          <w:p w14:paraId="24D84C9C"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2025 m.</w:t>
            </w:r>
          </w:p>
          <w:p w14:paraId="18FFB9E4"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Tūkst. Eur</w:t>
            </w:r>
          </w:p>
        </w:tc>
        <w:tc>
          <w:tcPr>
            <w:tcW w:w="1417" w:type="dxa"/>
          </w:tcPr>
          <w:p w14:paraId="258B22AB"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2024 m.</w:t>
            </w:r>
          </w:p>
          <w:p w14:paraId="65BDAE7E"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Tūkst. Eur</w:t>
            </w:r>
          </w:p>
        </w:tc>
        <w:tc>
          <w:tcPr>
            <w:tcW w:w="1417" w:type="dxa"/>
          </w:tcPr>
          <w:p w14:paraId="38DC16B4"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Pastabos</w:t>
            </w:r>
          </w:p>
        </w:tc>
      </w:tr>
      <w:tr w:rsidR="0021106A" w:rsidRPr="00345459" w14:paraId="69105D74" w14:textId="77777777" w:rsidTr="0021106A">
        <w:trPr>
          <w:jc w:val="center"/>
        </w:trPr>
        <w:tc>
          <w:tcPr>
            <w:tcW w:w="1560" w:type="dxa"/>
          </w:tcPr>
          <w:p w14:paraId="6B2FEA05" w14:textId="77777777" w:rsidR="0021106A" w:rsidRPr="00345459" w:rsidRDefault="0021106A" w:rsidP="0021106A">
            <w:pPr>
              <w:spacing w:line="276" w:lineRule="auto"/>
              <w:rPr>
                <w:rFonts w:ascii="Arial" w:hAnsi="Arial" w:cs="Arial"/>
                <w:b/>
                <w:bCs/>
                <w:lang w:val="lt-LT"/>
              </w:rPr>
            </w:pPr>
          </w:p>
          <w:p w14:paraId="2831B00A"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2.1.</w:t>
            </w:r>
          </w:p>
        </w:tc>
        <w:tc>
          <w:tcPr>
            <w:tcW w:w="3980" w:type="dxa"/>
          </w:tcPr>
          <w:p w14:paraId="153B2A9B"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Darbo užmokestis ir socialinis draudimas</w:t>
            </w:r>
          </w:p>
        </w:tc>
        <w:tc>
          <w:tcPr>
            <w:tcW w:w="1417" w:type="dxa"/>
          </w:tcPr>
          <w:p w14:paraId="19DE2DEA"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330,1</w:t>
            </w:r>
          </w:p>
        </w:tc>
        <w:tc>
          <w:tcPr>
            <w:tcW w:w="1417" w:type="dxa"/>
          </w:tcPr>
          <w:p w14:paraId="7B9426EC"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275,5</w:t>
            </w:r>
          </w:p>
        </w:tc>
        <w:tc>
          <w:tcPr>
            <w:tcW w:w="1417" w:type="dxa"/>
          </w:tcPr>
          <w:p w14:paraId="7DA61F6C" w14:textId="77777777" w:rsidR="0021106A" w:rsidRPr="00345459" w:rsidRDefault="0021106A" w:rsidP="0021106A">
            <w:pPr>
              <w:spacing w:line="276" w:lineRule="auto"/>
              <w:rPr>
                <w:rFonts w:ascii="Arial" w:hAnsi="Arial" w:cs="Arial"/>
                <w:b/>
                <w:bCs/>
                <w:lang w:val="lt-LT"/>
              </w:rPr>
            </w:pPr>
          </w:p>
        </w:tc>
      </w:tr>
      <w:tr w:rsidR="0021106A" w:rsidRPr="00345459" w14:paraId="1793B6BC" w14:textId="77777777" w:rsidTr="0021106A">
        <w:trPr>
          <w:jc w:val="center"/>
        </w:trPr>
        <w:tc>
          <w:tcPr>
            <w:tcW w:w="1560" w:type="dxa"/>
          </w:tcPr>
          <w:p w14:paraId="33DE28A6"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2.1.1.1.1.1.</w:t>
            </w:r>
          </w:p>
        </w:tc>
        <w:tc>
          <w:tcPr>
            <w:tcW w:w="3980" w:type="dxa"/>
          </w:tcPr>
          <w:p w14:paraId="6CCA254B"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Darbo užmokestis</w:t>
            </w:r>
          </w:p>
        </w:tc>
        <w:tc>
          <w:tcPr>
            <w:tcW w:w="1417" w:type="dxa"/>
          </w:tcPr>
          <w:p w14:paraId="2205A8E8"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324,8</w:t>
            </w:r>
          </w:p>
        </w:tc>
        <w:tc>
          <w:tcPr>
            <w:tcW w:w="1417" w:type="dxa"/>
          </w:tcPr>
          <w:p w14:paraId="4E2D8D18"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270,9</w:t>
            </w:r>
          </w:p>
        </w:tc>
        <w:tc>
          <w:tcPr>
            <w:tcW w:w="1417" w:type="dxa"/>
          </w:tcPr>
          <w:p w14:paraId="448AB021" w14:textId="77777777" w:rsidR="0021106A" w:rsidRPr="00345459" w:rsidRDefault="0021106A" w:rsidP="0021106A">
            <w:pPr>
              <w:spacing w:line="276" w:lineRule="auto"/>
              <w:rPr>
                <w:rFonts w:ascii="Arial" w:hAnsi="Arial" w:cs="Arial"/>
                <w:lang w:val="lt-LT"/>
              </w:rPr>
            </w:pPr>
          </w:p>
        </w:tc>
      </w:tr>
      <w:tr w:rsidR="0021106A" w:rsidRPr="00345459" w14:paraId="557D9572" w14:textId="77777777" w:rsidTr="0021106A">
        <w:trPr>
          <w:jc w:val="center"/>
        </w:trPr>
        <w:tc>
          <w:tcPr>
            <w:tcW w:w="1560" w:type="dxa"/>
          </w:tcPr>
          <w:p w14:paraId="18D60E7C"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2.1.2.1.1.1.</w:t>
            </w:r>
          </w:p>
        </w:tc>
        <w:tc>
          <w:tcPr>
            <w:tcW w:w="3980" w:type="dxa"/>
          </w:tcPr>
          <w:p w14:paraId="66F669C3"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Socialinio draudimo įmokos</w:t>
            </w:r>
          </w:p>
        </w:tc>
        <w:tc>
          <w:tcPr>
            <w:tcW w:w="1417" w:type="dxa"/>
          </w:tcPr>
          <w:p w14:paraId="164438F5"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5,3</w:t>
            </w:r>
          </w:p>
        </w:tc>
        <w:tc>
          <w:tcPr>
            <w:tcW w:w="1417" w:type="dxa"/>
          </w:tcPr>
          <w:p w14:paraId="5249BDAF"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4,6</w:t>
            </w:r>
          </w:p>
        </w:tc>
        <w:tc>
          <w:tcPr>
            <w:tcW w:w="1417" w:type="dxa"/>
          </w:tcPr>
          <w:p w14:paraId="71FEC2A1" w14:textId="77777777" w:rsidR="0021106A" w:rsidRPr="00345459" w:rsidRDefault="0021106A" w:rsidP="0021106A">
            <w:pPr>
              <w:spacing w:line="276" w:lineRule="auto"/>
              <w:rPr>
                <w:rFonts w:ascii="Arial" w:hAnsi="Arial" w:cs="Arial"/>
                <w:lang w:val="lt-LT"/>
              </w:rPr>
            </w:pPr>
          </w:p>
        </w:tc>
      </w:tr>
      <w:tr w:rsidR="0021106A" w:rsidRPr="00345459" w14:paraId="1D7B6B72" w14:textId="77777777" w:rsidTr="0021106A">
        <w:trPr>
          <w:jc w:val="center"/>
        </w:trPr>
        <w:tc>
          <w:tcPr>
            <w:tcW w:w="1560" w:type="dxa"/>
          </w:tcPr>
          <w:p w14:paraId="4DDB131A"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2.2.</w:t>
            </w:r>
          </w:p>
        </w:tc>
        <w:tc>
          <w:tcPr>
            <w:tcW w:w="3980" w:type="dxa"/>
          </w:tcPr>
          <w:p w14:paraId="68789A5E"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Prekių ir paslaugų įsigijimo išlaidos</w:t>
            </w:r>
          </w:p>
        </w:tc>
        <w:tc>
          <w:tcPr>
            <w:tcW w:w="1417" w:type="dxa"/>
          </w:tcPr>
          <w:p w14:paraId="75C704C0"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158,8</w:t>
            </w:r>
          </w:p>
        </w:tc>
        <w:tc>
          <w:tcPr>
            <w:tcW w:w="1417" w:type="dxa"/>
          </w:tcPr>
          <w:p w14:paraId="6F0E3C92"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104,5</w:t>
            </w:r>
          </w:p>
        </w:tc>
        <w:tc>
          <w:tcPr>
            <w:tcW w:w="1417" w:type="dxa"/>
          </w:tcPr>
          <w:p w14:paraId="1036B2F0" w14:textId="77777777" w:rsidR="0021106A" w:rsidRPr="00345459" w:rsidRDefault="0021106A" w:rsidP="0021106A">
            <w:pPr>
              <w:spacing w:line="276" w:lineRule="auto"/>
              <w:rPr>
                <w:rFonts w:ascii="Arial" w:hAnsi="Arial" w:cs="Arial"/>
                <w:b/>
                <w:bCs/>
                <w:lang w:val="lt-LT"/>
              </w:rPr>
            </w:pPr>
          </w:p>
        </w:tc>
      </w:tr>
      <w:tr w:rsidR="0021106A" w:rsidRPr="00345459" w14:paraId="5EA17BAC" w14:textId="77777777" w:rsidTr="0021106A">
        <w:trPr>
          <w:jc w:val="center"/>
        </w:trPr>
        <w:tc>
          <w:tcPr>
            <w:tcW w:w="1560" w:type="dxa"/>
          </w:tcPr>
          <w:p w14:paraId="22D5A81E"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2.2.1.1.1.5.</w:t>
            </w:r>
          </w:p>
        </w:tc>
        <w:tc>
          <w:tcPr>
            <w:tcW w:w="3980" w:type="dxa"/>
          </w:tcPr>
          <w:p w14:paraId="799F471C"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Ryšių įrangos ir ryšių paslaugų įsigijimo išlaidos</w:t>
            </w:r>
          </w:p>
        </w:tc>
        <w:tc>
          <w:tcPr>
            <w:tcW w:w="1417" w:type="dxa"/>
          </w:tcPr>
          <w:p w14:paraId="6E77F08F"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1,4</w:t>
            </w:r>
          </w:p>
        </w:tc>
        <w:tc>
          <w:tcPr>
            <w:tcW w:w="1417" w:type="dxa"/>
          </w:tcPr>
          <w:p w14:paraId="0A5493AA"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1,1</w:t>
            </w:r>
          </w:p>
        </w:tc>
        <w:tc>
          <w:tcPr>
            <w:tcW w:w="1417" w:type="dxa"/>
          </w:tcPr>
          <w:p w14:paraId="69B1A205" w14:textId="77777777" w:rsidR="0021106A" w:rsidRPr="00345459" w:rsidRDefault="0021106A" w:rsidP="0021106A">
            <w:pPr>
              <w:spacing w:line="276" w:lineRule="auto"/>
              <w:rPr>
                <w:rFonts w:ascii="Arial" w:hAnsi="Arial" w:cs="Arial"/>
                <w:lang w:val="lt-LT"/>
              </w:rPr>
            </w:pPr>
          </w:p>
        </w:tc>
      </w:tr>
      <w:tr w:rsidR="0021106A" w:rsidRPr="00345459" w14:paraId="6DCA8E11" w14:textId="77777777" w:rsidTr="0021106A">
        <w:trPr>
          <w:jc w:val="center"/>
        </w:trPr>
        <w:tc>
          <w:tcPr>
            <w:tcW w:w="1560" w:type="dxa"/>
          </w:tcPr>
          <w:p w14:paraId="741257DD"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2.2.1.1.1.6.</w:t>
            </w:r>
          </w:p>
        </w:tc>
        <w:tc>
          <w:tcPr>
            <w:tcW w:w="3980" w:type="dxa"/>
          </w:tcPr>
          <w:p w14:paraId="7EC1A614"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Transporto išlaikymo ir transporto paslaugų įsigijimo išlaidos</w:t>
            </w:r>
          </w:p>
        </w:tc>
        <w:tc>
          <w:tcPr>
            <w:tcW w:w="1417" w:type="dxa"/>
          </w:tcPr>
          <w:p w14:paraId="660D4393"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2,6</w:t>
            </w:r>
          </w:p>
        </w:tc>
        <w:tc>
          <w:tcPr>
            <w:tcW w:w="1417" w:type="dxa"/>
          </w:tcPr>
          <w:p w14:paraId="25E6576A"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2,3</w:t>
            </w:r>
          </w:p>
        </w:tc>
        <w:tc>
          <w:tcPr>
            <w:tcW w:w="1417" w:type="dxa"/>
          </w:tcPr>
          <w:p w14:paraId="10B43E66" w14:textId="77777777" w:rsidR="0021106A" w:rsidRPr="00345459" w:rsidRDefault="0021106A" w:rsidP="0021106A">
            <w:pPr>
              <w:spacing w:line="276" w:lineRule="auto"/>
              <w:rPr>
                <w:rFonts w:ascii="Arial" w:hAnsi="Arial" w:cs="Arial"/>
                <w:lang w:val="lt-LT"/>
              </w:rPr>
            </w:pPr>
          </w:p>
        </w:tc>
      </w:tr>
      <w:tr w:rsidR="0021106A" w:rsidRPr="00345459" w14:paraId="0658B319" w14:textId="77777777" w:rsidTr="0021106A">
        <w:trPr>
          <w:jc w:val="center"/>
        </w:trPr>
        <w:tc>
          <w:tcPr>
            <w:tcW w:w="1560" w:type="dxa"/>
          </w:tcPr>
          <w:p w14:paraId="0EB9192A"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2.2.1.1.1.7.</w:t>
            </w:r>
          </w:p>
        </w:tc>
        <w:tc>
          <w:tcPr>
            <w:tcW w:w="3980" w:type="dxa"/>
          </w:tcPr>
          <w:p w14:paraId="6E0724D1"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Aprangos įsigijimo išlaidos</w:t>
            </w:r>
          </w:p>
        </w:tc>
        <w:tc>
          <w:tcPr>
            <w:tcW w:w="1417" w:type="dxa"/>
          </w:tcPr>
          <w:p w14:paraId="231C477C"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1,5</w:t>
            </w:r>
          </w:p>
        </w:tc>
        <w:tc>
          <w:tcPr>
            <w:tcW w:w="1417" w:type="dxa"/>
          </w:tcPr>
          <w:p w14:paraId="0EEF26B5" w14:textId="77777777" w:rsidR="0021106A" w:rsidRPr="00345459" w:rsidRDefault="0021106A" w:rsidP="0021106A">
            <w:pPr>
              <w:spacing w:line="276" w:lineRule="auto"/>
              <w:jc w:val="center"/>
              <w:rPr>
                <w:rFonts w:ascii="Arial" w:hAnsi="Arial" w:cs="Arial"/>
              </w:rPr>
            </w:pPr>
            <w:r w:rsidRPr="00345459">
              <w:rPr>
                <w:rFonts w:ascii="Arial" w:hAnsi="Arial" w:cs="Arial"/>
                <w:lang w:val="lt-LT"/>
              </w:rPr>
              <w:t>4,9</w:t>
            </w:r>
          </w:p>
        </w:tc>
        <w:tc>
          <w:tcPr>
            <w:tcW w:w="1417" w:type="dxa"/>
          </w:tcPr>
          <w:p w14:paraId="07ACAC3F" w14:textId="77777777" w:rsidR="0021106A" w:rsidRPr="00345459" w:rsidRDefault="0021106A" w:rsidP="0021106A">
            <w:pPr>
              <w:spacing w:line="276" w:lineRule="auto"/>
              <w:rPr>
                <w:rFonts w:ascii="Arial" w:hAnsi="Arial" w:cs="Arial"/>
                <w:lang w:val="lt-LT"/>
              </w:rPr>
            </w:pPr>
          </w:p>
        </w:tc>
      </w:tr>
      <w:tr w:rsidR="0021106A" w:rsidRPr="00345459" w14:paraId="6B5DC7CF" w14:textId="77777777" w:rsidTr="0021106A">
        <w:trPr>
          <w:jc w:val="center"/>
        </w:trPr>
        <w:tc>
          <w:tcPr>
            <w:tcW w:w="1560" w:type="dxa"/>
          </w:tcPr>
          <w:p w14:paraId="13DB8121"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2.2.1.1.1.11.</w:t>
            </w:r>
          </w:p>
        </w:tc>
        <w:tc>
          <w:tcPr>
            <w:tcW w:w="3980" w:type="dxa"/>
          </w:tcPr>
          <w:p w14:paraId="66F5878F"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Komandiruočių išlaidos</w:t>
            </w:r>
          </w:p>
        </w:tc>
        <w:tc>
          <w:tcPr>
            <w:tcW w:w="1417" w:type="dxa"/>
          </w:tcPr>
          <w:p w14:paraId="745E581B"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0,1</w:t>
            </w:r>
          </w:p>
        </w:tc>
        <w:tc>
          <w:tcPr>
            <w:tcW w:w="1417" w:type="dxa"/>
          </w:tcPr>
          <w:p w14:paraId="6266F7DF"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0,5</w:t>
            </w:r>
          </w:p>
        </w:tc>
        <w:tc>
          <w:tcPr>
            <w:tcW w:w="1417" w:type="dxa"/>
          </w:tcPr>
          <w:p w14:paraId="23400DCA" w14:textId="77777777" w:rsidR="0021106A" w:rsidRPr="00345459" w:rsidRDefault="0021106A" w:rsidP="0021106A">
            <w:pPr>
              <w:spacing w:line="276" w:lineRule="auto"/>
              <w:rPr>
                <w:rFonts w:ascii="Arial" w:hAnsi="Arial" w:cs="Arial"/>
                <w:lang w:val="lt-LT"/>
              </w:rPr>
            </w:pPr>
          </w:p>
        </w:tc>
      </w:tr>
      <w:tr w:rsidR="0021106A" w:rsidRPr="00345459" w14:paraId="6528EB5A" w14:textId="77777777" w:rsidTr="0021106A">
        <w:trPr>
          <w:jc w:val="center"/>
        </w:trPr>
        <w:tc>
          <w:tcPr>
            <w:tcW w:w="1560" w:type="dxa"/>
          </w:tcPr>
          <w:p w14:paraId="07C750B4"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2.2.1.1.1.14.</w:t>
            </w:r>
          </w:p>
        </w:tc>
        <w:tc>
          <w:tcPr>
            <w:tcW w:w="3980" w:type="dxa"/>
          </w:tcPr>
          <w:p w14:paraId="046FD0A7"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Materialiojo ir nematerialiojo turto nuomos išlaidos</w:t>
            </w:r>
          </w:p>
        </w:tc>
        <w:tc>
          <w:tcPr>
            <w:tcW w:w="1417" w:type="dxa"/>
          </w:tcPr>
          <w:p w14:paraId="50A4402D" w14:textId="77777777" w:rsidR="0021106A" w:rsidRPr="00345459" w:rsidRDefault="0021106A" w:rsidP="0021106A">
            <w:pPr>
              <w:spacing w:line="276" w:lineRule="auto"/>
              <w:jc w:val="center"/>
              <w:rPr>
                <w:rFonts w:ascii="Arial" w:hAnsi="Arial" w:cs="Arial"/>
              </w:rPr>
            </w:pPr>
            <w:r w:rsidRPr="00345459">
              <w:rPr>
                <w:rFonts w:ascii="Arial" w:hAnsi="Arial" w:cs="Arial"/>
              </w:rPr>
              <w:t>2,4</w:t>
            </w:r>
          </w:p>
        </w:tc>
        <w:tc>
          <w:tcPr>
            <w:tcW w:w="1417" w:type="dxa"/>
          </w:tcPr>
          <w:p w14:paraId="483EF050" w14:textId="77777777" w:rsidR="0021106A" w:rsidRPr="00345459" w:rsidRDefault="0021106A" w:rsidP="0021106A">
            <w:pPr>
              <w:spacing w:line="276" w:lineRule="auto"/>
              <w:jc w:val="center"/>
              <w:rPr>
                <w:rFonts w:ascii="Arial" w:hAnsi="Arial" w:cs="Arial"/>
                <w:lang w:val="lt-LT"/>
              </w:rPr>
            </w:pPr>
            <w:r w:rsidRPr="00345459">
              <w:rPr>
                <w:rFonts w:ascii="Arial" w:hAnsi="Arial" w:cs="Arial"/>
              </w:rPr>
              <w:t xml:space="preserve">       2,4</w:t>
            </w:r>
          </w:p>
        </w:tc>
        <w:tc>
          <w:tcPr>
            <w:tcW w:w="1417" w:type="dxa"/>
          </w:tcPr>
          <w:p w14:paraId="31961178" w14:textId="77777777" w:rsidR="0021106A" w:rsidRPr="00345459" w:rsidRDefault="0021106A" w:rsidP="0021106A">
            <w:pPr>
              <w:spacing w:line="276" w:lineRule="auto"/>
              <w:rPr>
                <w:rFonts w:ascii="Arial" w:hAnsi="Arial" w:cs="Arial"/>
                <w:lang w:val="lt-LT"/>
              </w:rPr>
            </w:pPr>
          </w:p>
        </w:tc>
      </w:tr>
      <w:tr w:rsidR="0021106A" w:rsidRPr="00345459" w14:paraId="04CE95B8" w14:textId="77777777" w:rsidTr="0021106A">
        <w:trPr>
          <w:jc w:val="center"/>
        </w:trPr>
        <w:tc>
          <w:tcPr>
            <w:tcW w:w="1560" w:type="dxa"/>
          </w:tcPr>
          <w:p w14:paraId="6DD9D5D3"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2.2.1.1.1.15.</w:t>
            </w:r>
          </w:p>
        </w:tc>
        <w:tc>
          <w:tcPr>
            <w:tcW w:w="3980" w:type="dxa"/>
          </w:tcPr>
          <w:p w14:paraId="58ED02B3"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Materialiojo turto paprastojo remonto prekių ir paslaugų įsigijimo išlaidos</w:t>
            </w:r>
          </w:p>
        </w:tc>
        <w:tc>
          <w:tcPr>
            <w:tcW w:w="1417" w:type="dxa"/>
          </w:tcPr>
          <w:p w14:paraId="178D8165"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19,5</w:t>
            </w:r>
          </w:p>
        </w:tc>
        <w:tc>
          <w:tcPr>
            <w:tcW w:w="1417" w:type="dxa"/>
          </w:tcPr>
          <w:p w14:paraId="2AA9B68A"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6,7</w:t>
            </w:r>
          </w:p>
        </w:tc>
        <w:tc>
          <w:tcPr>
            <w:tcW w:w="1417" w:type="dxa"/>
          </w:tcPr>
          <w:p w14:paraId="4BCCA479" w14:textId="77777777" w:rsidR="0021106A" w:rsidRPr="00345459" w:rsidRDefault="0021106A" w:rsidP="0021106A">
            <w:pPr>
              <w:spacing w:line="276" w:lineRule="auto"/>
              <w:rPr>
                <w:rFonts w:ascii="Arial" w:hAnsi="Arial" w:cs="Arial"/>
                <w:lang w:val="lt-LT"/>
              </w:rPr>
            </w:pPr>
          </w:p>
        </w:tc>
      </w:tr>
      <w:tr w:rsidR="0021106A" w:rsidRPr="00345459" w14:paraId="39381F5F" w14:textId="77777777" w:rsidTr="0021106A">
        <w:trPr>
          <w:jc w:val="center"/>
        </w:trPr>
        <w:tc>
          <w:tcPr>
            <w:tcW w:w="1560" w:type="dxa"/>
          </w:tcPr>
          <w:p w14:paraId="04526C92"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lastRenderedPageBreak/>
              <w:t>2.2.1.1.1.16.</w:t>
            </w:r>
          </w:p>
        </w:tc>
        <w:tc>
          <w:tcPr>
            <w:tcW w:w="3980" w:type="dxa"/>
          </w:tcPr>
          <w:p w14:paraId="691BBD68"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Kvalifikacijos kėlimo išlaidos</w:t>
            </w:r>
          </w:p>
        </w:tc>
        <w:tc>
          <w:tcPr>
            <w:tcW w:w="1417" w:type="dxa"/>
          </w:tcPr>
          <w:p w14:paraId="683E2A9A"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0,8</w:t>
            </w:r>
          </w:p>
        </w:tc>
        <w:tc>
          <w:tcPr>
            <w:tcW w:w="1417" w:type="dxa"/>
          </w:tcPr>
          <w:p w14:paraId="33F53E65" w14:textId="77777777" w:rsidR="0021106A" w:rsidRPr="00345459" w:rsidRDefault="0021106A" w:rsidP="0021106A">
            <w:pPr>
              <w:spacing w:line="276" w:lineRule="auto"/>
              <w:jc w:val="center"/>
              <w:rPr>
                <w:rFonts w:ascii="Arial" w:hAnsi="Arial" w:cs="Arial"/>
              </w:rPr>
            </w:pPr>
            <w:r w:rsidRPr="00345459">
              <w:rPr>
                <w:rFonts w:ascii="Arial" w:hAnsi="Arial" w:cs="Arial"/>
                <w:lang w:val="lt-LT"/>
              </w:rPr>
              <w:t>0,1</w:t>
            </w:r>
          </w:p>
        </w:tc>
        <w:tc>
          <w:tcPr>
            <w:tcW w:w="1417" w:type="dxa"/>
          </w:tcPr>
          <w:p w14:paraId="62678A79" w14:textId="77777777" w:rsidR="0021106A" w:rsidRPr="00345459" w:rsidRDefault="0021106A" w:rsidP="0021106A">
            <w:pPr>
              <w:spacing w:line="276" w:lineRule="auto"/>
              <w:rPr>
                <w:rFonts w:ascii="Arial" w:hAnsi="Arial" w:cs="Arial"/>
                <w:lang w:val="lt-LT"/>
              </w:rPr>
            </w:pPr>
          </w:p>
        </w:tc>
      </w:tr>
      <w:tr w:rsidR="0021106A" w:rsidRPr="00345459" w14:paraId="6C79DE4D" w14:textId="77777777" w:rsidTr="0021106A">
        <w:trPr>
          <w:jc w:val="center"/>
        </w:trPr>
        <w:tc>
          <w:tcPr>
            <w:tcW w:w="1560" w:type="dxa"/>
          </w:tcPr>
          <w:p w14:paraId="39184A11"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2.2.1.1.1.20.</w:t>
            </w:r>
          </w:p>
        </w:tc>
        <w:tc>
          <w:tcPr>
            <w:tcW w:w="3980" w:type="dxa"/>
          </w:tcPr>
          <w:p w14:paraId="73DE3DBF"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Komunalinių paslaugų įsigijimo išlaidos</w:t>
            </w:r>
          </w:p>
        </w:tc>
        <w:tc>
          <w:tcPr>
            <w:tcW w:w="1417" w:type="dxa"/>
          </w:tcPr>
          <w:p w14:paraId="2FF3C4D8"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4,7</w:t>
            </w:r>
          </w:p>
        </w:tc>
        <w:tc>
          <w:tcPr>
            <w:tcW w:w="1417" w:type="dxa"/>
          </w:tcPr>
          <w:p w14:paraId="35D36112"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4,3</w:t>
            </w:r>
          </w:p>
        </w:tc>
        <w:tc>
          <w:tcPr>
            <w:tcW w:w="1417" w:type="dxa"/>
          </w:tcPr>
          <w:p w14:paraId="093FB7C6" w14:textId="77777777" w:rsidR="0021106A" w:rsidRPr="00345459" w:rsidRDefault="0021106A" w:rsidP="0021106A">
            <w:pPr>
              <w:spacing w:line="276" w:lineRule="auto"/>
              <w:rPr>
                <w:rFonts w:ascii="Arial" w:hAnsi="Arial" w:cs="Arial"/>
                <w:lang w:val="lt-LT"/>
              </w:rPr>
            </w:pPr>
          </w:p>
        </w:tc>
      </w:tr>
      <w:tr w:rsidR="0021106A" w:rsidRPr="00345459" w14:paraId="2AAE932C" w14:textId="77777777" w:rsidTr="0021106A">
        <w:trPr>
          <w:jc w:val="center"/>
        </w:trPr>
        <w:tc>
          <w:tcPr>
            <w:tcW w:w="1560" w:type="dxa"/>
          </w:tcPr>
          <w:p w14:paraId="1A5212BB"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2.2.1.1.1.21.</w:t>
            </w:r>
          </w:p>
        </w:tc>
        <w:tc>
          <w:tcPr>
            <w:tcW w:w="3980" w:type="dxa"/>
          </w:tcPr>
          <w:p w14:paraId="59A552FE"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Informacinių technologijų prekių ir paslaugų įsigijimo išlaidos</w:t>
            </w:r>
          </w:p>
        </w:tc>
        <w:tc>
          <w:tcPr>
            <w:tcW w:w="1417" w:type="dxa"/>
          </w:tcPr>
          <w:p w14:paraId="366DC9EB"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2,8</w:t>
            </w:r>
          </w:p>
        </w:tc>
        <w:tc>
          <w:tcPr>
            <w:tcW w:w="1417" w:type="dxa"/>
          </w:tcPr>
          <w:p w14:paraId="2CE80893"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1,7</w:t>
            </w:r>
          </w:p>
        </w:tc>
        <w:tc>
          <w:tcPr>
            <w:tcW w:w="1417" w:type="dxa"/>
          </w:tcPr>
          <w:p w14:paraId="5C9DBED3" w14:textId="77777777" w:rsidR="0021106A" w:rsidRPr="00345459" w:rsidRDefault="0021106A" w:rsidP="0021106A">
            <w:pPr>
              <w:spacing w:line="276" w:lineRule="auto"/>
              <w:rPr>
                <w:rFonts w:ascii="Arial" w:hAnsi="Arial" w:cs="Arial"/>
                <w:lang w:val="lt-LT"/>
              </w:rPr>
            </w:pPr>
          </w:p>
        </w:tc>
      </w:tr>
      <w:tr w:rsidR="0021106A" w:rsidRPr="00345459" w14:paraId="6F78ED2E" w14:textId="77777777" w:rsidTr="0021106A">
        <w:trPr>
          <w:jc w:val="center"/>
        </w:trPr>
        <w:tc>
          <w:tcPr>
            <w:tcW w:w="1560" w:type="dxa"/>
          </w:tcPr>
          <w:p w14:paraId="0650D5C1"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2.2.1.1.1.22</w:t>
            </w:r>
          </w:p>
        </w:tc>
        <w:tc>
          <w:tcPr>
            <w:tcW w:w="3980" w:type="dxa"/>
          </w:tcPr>
          <w:p w14:paraId="66250DA0"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Reprezentacinės išlaidos</w:t>
            </w:r>
          </w:p>
        </w:tc>
        <w:tc>
          <w:tcPr>
            <w:tcW w:w="1417" w:type="dxa"/>
          </w:tcPr>
          <w:p w14:paraId="36889C07"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0,3</w:t>
            </w:r>
          </w:p>
        </w:tc>
        <w:tc>
          <w:tcPr>
            <w:tcW w:w="1417" w:type="dxa"/>
          </w:tcPr>
          <w:p w14:paraId="31D67769"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0,3</w:t>
            </w:r>
          </w:p>
        </w:tc>
        <w:tc>
          <w:tcPr>
            <w:tcW w:w="1417" w:type="dxa"/>
          </w:tcPr>
          <w:p w14:paraId="0BAFB9D6" w14:textId="77777777" w:rsidR="0021106A" w:rsidRPr="00345459" w:rsidRDefault="0021106A" w:rsidP="0021106A">
            <w:pPr>
              <w:spacing w:line="276" w:lineRule="auto"/>
              <w:rPr>
                <w:rFonts w:ascii="Arial" w:hAnsi="Arial" w:cs="Arial"/>
                <w:lang w:val="lt-LT"/>
              </w:rPr>
            </w:pPr>
          </w:p>
        </w:tc>
      </w:tr>
      <w:tr w:rsidR="0021106A" w:rsidRPr="00345459" w14:paraId="52A79906" w14:textId="77777777" w:rsidTr="0021106A">
        <w:trPr>
          <w:jc w:val="center"/>
        </w:trPr>
        <w:tc>
          <w:tcPr>
            <w:tcW w:w="1560" w:type="dxa"/>
          </w:tcPr>
          <w:p w14:paraId="0D2FDE86"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2.2.1.1.1.30.</w:t>
            </w:r>
          </w:p>
        </w:tc>
        <w:tc>
          <w:tcPr>
            <w:tcW w:w="3980" w:type="dxa"/>
          </w:tcPr>
          <w:p w14:paraId="007861DF"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Kitų prekių ir paslaugų įsigijimo išlaidos</w:t>
            </w:r>
          </w:p>
        </w:tc>
        <w:tc>
          <w:tcPr>
            <w:tcW w:w="1417" w:type="dxa"/>
          </w:tcPr>
          <w:p w14:paraId="254F5B6A"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122,7</w:t>
            </w:r>
          </w:p>
        </w:tc>
        <w:tc>
          <w:tcPr>
            <w:tcW w:w="1417" w:type="dxa"/>
          </w:tcPr>
          <w:p w14:paraId="7072BC36"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80,2</w:t>
            </w:r>
          </w:p>
        </w:tc>
        <w:tc>
          <w:tcPr>
            <w:tcW w:w="1417" w:type="dxa"/>
          </w:tcPr>
          <w:p w14:paraId="7CAB4CA0" w14:textId="77777777" w:rsidR="0021106A" w:rsidRPr="00345459" w:rsidRDefault="0021106A" w:rsidP="0021106A">
            <w:pPr>
              <w:spacing w:line="276" w:lineRule="auto"/>
              <w:rPr>
                <w:rFonts w:ascii="Arial" w:hAnsi="Arial" w:cs="Arial"/>
                <w:lang w:val="lt-LT"/>
              </w:rPr>
            </w:pPr>
          </w:p>
        </w:tc>
      </w:tr>
      <w:tr w:rsidR="0021106A" w:rsidRPr="00345459" w14:paraId="47BB3B59" w14:textId="77777777" w:rsidTr="0021106A">
        <w:trPr>
          <w:jc w:val="center"/>
        </w:trPr>
        <w:tc>
          <w:tcPr>
            <w:tcW w:w="1560" w:type="dxa"/>
          </w:tcPr>
          <w:p w14:paraId="02A6619C"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2.7.</w:t>
            </w:r>
          </w:p>
        </w:tc>
        <w:tc>
          <w:tcPr>
            <w:tcW w:w="3980" w:type="dxa"/>
          </w:tcPr>
          <w:p w14:paraId="43FB5CC3"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Socialinės išmokos (pašalpos)</w:t>
            </w:r>
          </w:p>
        </w:tc>
        <w:tc>
          <w:tcPr>
            <w:tcW w:w="1417" w:type="dxa"/>
          </w:tcPr>
          <w:p w14:paraId="1D227C70"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6,2</w:t>
            </w:r>
          </w:p>
        </w:tc>
        <w:tc>
          <w:tcPr>
            <w:tcW w:w="1417" w:type="dxa"/>
          </w:tcPr>
          <w:p w14:paraId="4F0C85C4"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8,7</w:t>
            </w:r>
          </w:p>
        </w:tc>
        <w:tc>
          <w:tcPr>
            <w:tcW w:w="1417" w:type="dxa"/>
          </w:tcPr>
          <w:p w14:paraId="2E748912" w14:textId="77777777" w:rsidR="0021106A" w:rsidRPr="00345459" w:rsidRDefault="0021106A" w:rsidP="0021106A">
            <w:pPr>
              <w:spacing w:line="276" w:lineRule="auto"/>
              <w:rPr>
                <w:rFonts w:ascii="Arial" w:hAnsi="Arial" w:cs="Arial"/>
                <w:b/>
                <w:bCs/>
                <w:lang w:val="lt-LT"/>
              </w:rPr>
            </w:pPr>
          </w:p>
        </w:tc>
      </w:tr>
      <w:tr w:rsidR="0021106A" w:rsidRPr="00345459" w14:paraId="1C196D83" w14:textId="77777777" w:rsidTr="0021106A">
        <w:trPr>
          <w:jc w:val="center"/>
        </w:trPr>
        <w:tc>
          <w:tcPr>
            <w:tcW w:w="1560" w:type="dxa"/>
          </w:tcPr>
          <w:p w14:paraId="74E0ADEE"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2.7.3.1.1.1.</w:t>
            </w:r>
          </w:p>
        </w:tc>
        <w:tc>
          <w:tcPr>
            <w:tcW w:w="3980" w:type="dxa"/>
          </w:tcPr>
          <w:p w14:paraId="6A7D732D"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Darbdavių socialinė parama pinigais</w:t>
            </w:r>
          </w:p>
        </w:tc>
        <w:tc>
          <w:tcPr>
            <w:tcW w:w="1417" w:type="dxa"/>
          </w:tcPr>
          <w:p w14:paraId="69B87EF4"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6,2</w:t>
            </w:r>
          </w:p>
        </w:tc>
        <w:tc>
          <w:tcPr>
            <w:tcW w:w="1417" w:type="dxa"/>
          </w:tcPr>
          <w:p w14:paraId="65EB4F46"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8,7</w:t>
            </w:r>
          </w:p>
        </w:tc>
        <w:tc>
          <w:tcPr>
            <w:tcW w:w="1417" w:type="dxa"/>
          </w:tcPr>
          <w:p w14:paraId="0F4D1B35" w14:textId="77777777" w:rsidR="0021106A" w:rsidRPr="00345459" w:rsidRDefault="0021106A" w:rsidP="0021106A">
            <w:pPr>
              <w:spacing w:line="276" w:lineRule="auto"/>
              <w:rPr>
                <w:rFonts w:ascii="Arial" w:hAnsi="Arial" w:cs="Arial"/>
                <w:lang w:val="lt-LT"/>
              </w:rPr>
            </w:pPr>
          </w:p>
        </w:tc>
      </w:tr>
      <w:tr w:rsidR="0021106A" w:rsidRPr="00345459" w14:paraId="430A6294" w14:textId="77777777" w:rsidTr="0021106A">
        <w:trPr>
          <w:jc w:val="center"/>
        </w:trPr>
        <w:tc>
          <w:tcPr>
            <w:tcW w:w="1560" w:type="dxa"/>
          </w:tcPr>
          <w:p w14:paraId="168B0958"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3.</w:t>
            </w:r>
          </w:p>
        </w:tc>
        <w:tc>
          <w:tcPr>
            <w:tcW w:w="3980" w:type="dxa"/>
          </w:tcPr>
          <w:p w14:paraId="6EF224C5"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Ilgalaikio materialiojo ir nematerialiojo turto įsigijimo išlaidos</w:t>
            </w:r>
          </w:p>
        </w:tc>
        <w:tc>
          <w:tcPr>
            <w:tcW w:w="1417" w:type="dxa"/>
          </w:tcPr>
          <w:p w14:paraId="5A79956C"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18,5</w:t>
            </w:r>
          </w:p>
        </w:tc>
        <w:tc>
          <w:tcPr>
            <w:tcW w:w="1417" w:type="dxa"/>
          </w:tcPr>
          <w:p w14:paraId="056633D1"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4,9</w:t>
            </w:r>
          </w:p>
        </w:tc>
        <w:tc>
          <w:tcPr>
            <w:tcW w:w="1417" w:type="dxa"/>
          </w:tcPr>
          <w:p w14:paraId="3CDE9BC3" w14:textId="77777777" w:rsidR="0021106A" w:rsidRPr="00345459" w:rsidRDefault="0021106A" w:rsidP="0021106A">
            <w:pPr>
              <w:spacing w:line="276" w:lineRule="auto"/>
              <w:rPr>
                <w:rFonts w:ascii="Arial" w:hAnsi="Arial" w:cs="Arial"/>
                <w:lang w:val="lt-LT"/>
              </w:rPr>
            </w:pPr>
          </w:p>
        </w:tc>
      </w:tr>
      <w:tr w:rsidR="0021106A" w:rsidRPr="00345459" w14:paraId="72CB7245" w14:textId="77777777" w:rsidTr="0021106A">
        <w:trPr>
          <w:jc w:val="center"/>
        </w:trPr>
        <w:tc>
          <w:tcPr>
            <w:tcW w:w="1560" w:type="dxa"/>
          </w:tcPr>
          <w:p w14:paraId="0074A056"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3.1.1.3.1.2</w:t>
            </w:r>
          </w:p>
        </w:tc>
        <w:tc>
          <w:tcPr>
            <w:tcW w:w="3980" w:type="dxa"/>
          </w:tcPr>
          <w:p w14:paraId="1537AB2F"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Kitų mašinų ir įrenginių įsigijimo išlaidos</w:t>
            </w:r>
          </w:p>
        </w:tc>
        <w:tc>
          <w:tcPr>
            <w:tcW w:w="1417" w:type="dxa"/>
          </w:tcPr>
          <w:p w14:paraId="13AED670"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15,00</w:t>
            </w:r>
          </w:p>
        </w:tc>
        <w:tc>
          <w:tcPr>
            <w:tcW w:w="1417" w:type="dxa"/>
          </w:tcPr>
          <w:p w14:paraId="356533AF"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w:t>
            </w:r>
          </w:p>
        </w:tc>
        <w:tc>
          <w:tcPr>
            <w:tcW w:w="1417" w:type="dxa"/>
          </w:tcPr>
          <w:p w14:paraId="067C8A1F" w14:textId="77777777" w:rsidR="0021106A" w:rsidRPr="00345459" w:rsidRDefault="0021106A" w:rsidP="0021106A">
            <w:pPr>
              <w:spacing w:line="276" w:lineRule="auto"/>
              <w:rPr>
                <w:rFonts w:ascii="Arial" w:hAnsi="Arial" w:cs="Arial"/>
                <w:lang w:val="lt-LT"/>
              </w:rPr>
            </w:pPr>
          </w:p>
        </w:tc>
      </w:tr>
      <w:tr w:rsidR="0021106A" w:rsidRPr="00345459" w14:paraId="0685970E" w14:textId="77777777" w:rsidTr="0021106A">
        <w:trPr>
          <w:jc w:val="center"/>
        </w:trPr>
        <w:tc>
          <w:tcPr>
            <w:tcW w:w="1560" w:type="dxa"/>
          </w:tcPr>
          <w:p w14:paraId="01EBA4F3"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3.1.1.3.1.4.</w:t>
            </w:r>
          </w:p>
        </w:tc>
        <w:tc>
          <w:tcPr>
            <w:tcW w:w="3980" w:type="dxa"/>
          </w:tcPr>
          <w:p w14:paraId="4823B6B3"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Kito ilgalaikio materialiojo turto įsigijimo išlaidos</w:t>
            </w:r>
          </w:p>
        </w:tc>
        <w:tc>
          <w:tcPr>
            <w:tcW w:w="1417" w:type="dxa"/>
          </w:tcPr>
          <w:p w14:paraId="1D24C241"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3,5</w:t>
            </w:r>
          </w:p>
        </w:tc>
        <w:tc>
          <w:tcPr>
            <w:tcW w:w="1417" w:type="dxa"/>
          </w:tcPr>
          <w:p w14:paraId="263CFE33"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w:t>
            </w:r>
          </w:p>
        </w:tc>
        <w:tc>
          <w:tcPr>
            <w:tcW w:w="1417" w:type="dxa"/>
          </w:tcPr>
          <w:p w14:paraId="0CF0A20D" w14:textId="77777777" w:rsidR="0021106A" w:rsidRPr="00345459" w:rsidRDefault="0021106A" w:rsidP="0021106A">
            <w:pPr>
              <w:spacing w:line="276" w:lineRule="auto"/>
              <w:rPr>
                <w:rFonts w:ascii="Arial" w:hAnsi="Arial" w:cs="Arial"/>
                <w:lang w:val="lt-LT"/>
              </w:rPr>
            </w:pPr>
          </w:p>
        </w:tc>
      </w:tr>
      <w:tr w:rsidR="0021106A" w:rsidRPr="00345459" w14:paraId="293DEC69" w14:textId="77777777" w:rsidTr="0021106A">
        <w:trPr>
          <w:jc w:val="center"/>
        </w:trPr>
        <w:tc>
          <w:tcPr>
            <w:tcW w:w="1560" w:type="dxa"/>
          </w:tcPr>
          <w:p w14:paraId="4E00AEC1"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3.1.1.5.1.1.</w:t>
            </w:r>
          </w:p>
        </w:tc>
        <w:tc>
          <w:tcPr>
            <w:tcW w:w="3980" w:type="dxa"/>
          </w:tcPr>
          <w:p w14:paraId="0B3D0493"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Kito ilgalaikio materialiojo turto įsigijimo išlaidos</w:t>
            </w:r>
          </w:p>
        </w:tc>
        <w:tc>
          <w:tcPr>
            <w:tcW w:w="1417" w:type="dxa"/>
          </w:tcPr>
          <w:p w14:paraId="3EE52271"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w:t>
            </w:r>
          </w:p>
        </w:tc>
        <w:tc>
          <w:tcPr>
            <w:tcW w:w="1417" w:type="dxa"/>
          </w:tcPr>
          <w:p w14:paraId="776714E0"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4,9</w:t>
            </w:r>
          </w:p>
        </w:tc>
        <w:tc>
          <w:tcPr>
            <w:tcW w:w="1417" w:type="dxa"/>
          </w:tcPr>
          <w:p w14:paraId="4898CEAF" w14:textId="77777777" w:rsidR="0021106A" w:rsidRPr="00345459" w:rsidRDefault="0021106A" w:rsidP="0021106A">
            <w:pPr>
              <w:spacing w:line="276" w:lineRule="auto"/>
              <w:rPr>
                <w:rFonts w:ascii="Arial" w:hAnsi="Arial" w:cs="Arial"/>
                <w:lang w:val="lt-LT"/>
              </w:rPr>
            </w:pPr>
          </w:p>
        </w:tc>
      </w:tr>
    </w:tbl>
    <w:p w14:paraId="3A0D36CD" w14:textId="631D5865" w:rsidR="0021106A" w:rsidRPr="00345459" w:rsidRDefault="0021106A" w:rsidP="0021106A">
      <w:pPr>
        <w:spacing w:line="276" w:lineRule="auto"/>
        <w:rPr>
          <w:rFonts w:ascii="Arial" w:hAnsi="Arial" w:cs="Arial"/>
          <w:i/>
          <w:iCs/>
          <w:lang w:val="lt-LT"/>
        </w:rPr>
      </w:pPr>
      <w:r w:rsidRPr="00345459">
        <w:rPr>
          <w:rFonts w:ascii="Arial" w:hAnsi="Arial" w:cs="Arial"/>
          <w:i/>
          <w:iCs/>
          <w:lang w:val="lt-LT"/>
        </w:rPr>
        <w:t>Pastaba: jeigu yra žymus pokytis, tai trumpai paaiškinti.</w:t>
      </w:r>
    </w:p>
    <w:p w14:paraId="77D4F9C6" w14:textId="2D1E8AD5" w:rsidR="0021106A" w:rsidRPr="00345459" w:rsidRDefault="0021106A" w:rsidP="0021106A">
      <w:pPr>
        <w:spacing w:line="276" w:lineRule="auto"/>
        <w:rPr>
          <w:rFonts w:ascii="Arial" w:hAnsi="Arial" w:cs="Arial"/>
          <w:i/>
          <w:iCs/>
          <w:lang w:val="lt-LT"/>
        </w:rPr>
      </w:pPr>
    </w:p>
    <w:p w14:paraId="236801E8" w14:textId="77777777" w:rsidR="0021106A" w:rsidRPr="00345459" w:rsidRDefault="0021106A" w:rsidP="0021106A">
      <w:pPr>
        <w:spacing w:before="240" w:line="276" w:lineRule="auto"/>
        <w:ind w:firstLine="567"/>
        <w:jc w:val="both"/>
        <w:rPr>
          <w:rFonts w:ascii="Arial" w:hAnsi="Arial" w:cs="Arial"/>
          <w:b/>
          <w:bCs/>
          <w:lang w:val="lt-LT"/>
        </w:rPr>
      </w:pPr>
      <w:r w:rsidRPr="00345459">
        <w:rPr>
          <w:rFonts w:ascii="Arial" w:hAnsi="Arial" w:cs="Arial"/>
          <w:b/>
          <w:bCs/>
          <w:lang w:val="lt-LT"/>
        </w:rPr>
        <w:t xml:space="preserve">3. Įstaigos turimos patalpos, turtas: </w:t>
      </w:r>
    </w:p>
    <w:p w14:paraId="681DE47D" w14:textId="77777777" w:rsidR="0021106A" w:rsidRPr="00345459" w:rsidRDefault="0021106A" w:rsidP="0021106A">
      <w:pPr>
        <w:spacing w:line="276" w:lineRule="auto"/>
        <w:ind w:firstLine="567"/>
        <w:jc w:val="both"/>
        <w:rPr>
          <w:rFonts w:ascii="Arial" w:hAnsi="Arial" w:cs="Arial"/>
          <w:lang w:val="lt-LT"/>
        </w:rPr>
      </w:pPr>
      <w:r w:rsidRPr="00345459">
        <w:rPr>
          <w:rFonts w:ascii="Arial" w:hAnsi="Arial" w:cs="Arial"/>
          <w:lang w:val="lt-LT"/>
        </w:rPr>
        <w:t xml:space="preserve">Visi trys įstaigos pastatai yra renovuoti. Visuose įrengtos koncertų salės. Kretingalės kultūros centre ir Girkalių skyriuje atskirai yra įrengtos repeticijų salytės. 2025 metų eigoje žymesnių remontų neatlikta, visose trijose scenose įrengtos savadarbės štangos darbo sąlygoms gerinti. Kretingalėje ir Plikiuose išlieka patalpų trūkumo rekvizitui sandėliuoti ir veiklai vykdyti klausimai. </w:t>
      </w:r>
    </w:p>
    <w:p w14:paraId="5DD38CFD" w14:textId="77777777" w:rsidR="0021106A" w:rsidRPr="00345459" w:rsidRDefault="0021106A" w:rsidP="0021106A">
      <w:pPr>
        <w:spacing w:line="276" w:lineRule="auto"/>
        <w:ind w:firstLine="567"/>
        <w:jc w:val="both"/>
        <w:rPr>
          <w:rFonts w:ascii="Arial" w:hAnsi="Arial" w:cs="Arial"/>
          <w:lang w:val="lt-LT"/>
        </w:rPr>
      </w:pPr>
      <w:r w:rsidRPr="00345459">
        <w:rPr>
          <w:rFonts w:ascii="Arial" w:hAnsi="Arial" w:cs="Arial"/>
          <w:lang w:val="lt-LT"/>
        </w:rPr>
        <w:t xml:space="preserve">2025 metais įsigijome ilgalaikio materialiojo turto:1 vnt.  planšetę </w:t>
      </w:r>
      <w:proofErr w:type="spellStart"/>
      <w:r w:rsidRPr="00345459">
        <w:rPr>
          <w:rFonts w:ascii="Arial" w:hAnsi="Arial" w:cs="Arial"/>
          <w:lang w:val="lt-LT"/>
        </w:rPr>
        <w:t>Wacom</w:t>
      </w:r>
      <w:proofErr w:type="spellEnd"/>
      <w:r w:rsidRPr="00345459">
        <w:rPr>
          <w:rFonts w:ascii="Arial" w:hAnsi="Arial" w:cs="Arial"/>
          <w:lang w:val="lt-LT"/>
        </w:rPr>
        <w:t xml:space="preserve"> </w:t>
      </w:r>
      <w:proofErr w:type="spellStart"/>
      <w:r w:rsidRPr="00345459">
        <w:rPr>
          <w:rFonts w:ascii="Arial" w:hAnsi="Arial" w:cs="Arial"/>
          <w:lang w:val="lt-LT"/>
        </w:rPr>
        <w:t>Cintiq</w:t>
      </w:r>
      <w:proofErr w:type="spellEnd"/>
      <w:r w:rsidRPr="00345459">
        <w:rPr>
          <w:rFonts w:ascii="Arial" w:hAnsi="Arial" w:cs="Arial"/>
          <w:lang w:val="lt-LT"/>
        </w:rPr>
        <w:t xml:space="preserve">  Pro24 </w:t>
      </w:r>
      <w:proofErr w:type="spellStart"/>
      <w:r w:rsidRPr="00345459">
        <w:rPr>
          <w:rFonts w:ascii="Arial" w:hAnsi="Arial" w:cs="Arial"/>
          <w:lang w:val="lt-LT"/>
        </w:rPr>
        <w:t>Touch</w:t>
      </w:r>
      <w:proofErr w:type="spellEnd"/>
      <w:r w:rsidRPr="00345459">
        <w:rPr>
          <w:rFonts w:ascii="Arial" w:hAnsi="Arial" w:cs="Arial"/>
          <w:lang w:val="lt-LT"/>
        </w:rPr>
        <w:t xml:space="preserve"> už 2774,60 Eur,.; 10 vnt. kondicionierių už 10000,00 Eur.; 1 vnt. skaitmeninę gyvatėlę </w:t>
      </w:r>
      <w:proofErr w:type="spellStart"/>
      <w:r w:rsidRPr="00345459">
        <w:rPr>
          <w:rFonts w:ascii="Arial" w:hAnsi="Arial" w:cs="Arial"/>
          <w:lang w:val="lt-LT"/>
        </w:rPr>
        <w:t>Stagebox</w:t>
      </w:r>
      <w:proofErr w:type="spellEnd"/>
      <w:r w:rsidRPr="00345459">
        <w:rPr>
          <w:rFonts w:ascii="Arial" w:hAnsi="Arial" w:cs="Arial"/>
          <w:lang w:val="lt-LT"/>
        </w:rPr>
        <w:t xml:space="preserve"> </w:t>
      </w:r>
      <w:proofErr w:type="spellStart"/>
      <w:r w:rsidRPr="00345459">
        <w:rPr>
          <w:rFonts w:ascii="Arial" w:hAnsi="Arial" w:cs="Arial"/>
          <w:lang w:val="lt-LT"/>
        </w:rPr>
        <w:t>Midas</w:t>
      </w:r>
      <w:proofErr w:type="spellEnd"/>
      <w:r w:rsidRPr="00345459">
        <w:rPr>
          <w:rFonts w:ascii="Arial" w:hAnsi="Arial" w:cs="Arial"/>
          <w:lang w:val="lt-LT"/>
        </w:rPr>
        <w:t xml:space="preserve"> DL 16 už 767,14 Eur.; 1 vnt. dujinį kondensacinį katilą VIESSMANN 60 kW už 5000,00 Eur.;</w:t>
      </w:r>
    </w:p>
    <w:p w14:paraId="17D4B03C" w14:textId="77777777" w:rsidR="0021106A" w:rsidRPr="00345459" w:rsidRDefault="0021106A" w:rsidP="0021106A">
      <w:pPr>
        <w:spacing w:line="276" w:lineRule="auto"/>
        <w:rPr>
          <w:rFonts w:ascii="Arial" w:hAnsi="Arial" w:cs="Arial"/>
          <w:i/>
          <w:iCs/>
          <w:lang w:val="lt-LT"/>
        </w:rPr>
      </w:pPr>
      <w:r w:rsidRPr="00345459">
        <w:rPr>
          <w:rFonts w:ascii="Arial" w:hAnsi="Arial" w:cs="Arial"/>
          <w:i/>
          <w:iCs/>
          <w:lang w:val="lt-LT"/>
        </w:rPr>
        <w:t xml:space="preserve">6 lentelė. </w:t>
      </w:r>
      <w:r w:rsidRPr="00345459">
        <w:rPr>
          <w:rFonts w:ascii="Arial" w:hAnsi="Arial" w:cs="Arial"/>
          <w:b/>
          <w:bCs/>
          <w:i/>
          <w:iCs/>
          <w:lang w:val="lt-LT"/>
        </w:rPr>
        <w:t>Įsigytas ir perleistas turtas</w:t>
      </w:r>
      <w:r w:rsidRPr="00345459">
        <w:rPr>
          <w:rFonts w:ascii="Arial" w:hAnsi="Arial" w:cs="Arial"/>
          <w:i/>
          <w:iCs/>
          <w:lang w:val="lt-LT"/>
        </w:rPr>
        <w:t xml:space="preserve"> (nurodyti grupėmis, išskiriant svarbesnį įstaigos veiklai turtą):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110"/>
        <w:gridCol w:w="2407"/>
        <w:gridCol w:w="2407"/>
      </w:tblGrid>
      <w:tr w:rsidR="0021106A" w:rsidRPr="00345459" w14:paraId="2B6A0FA1" w14:textId="77777777" w:rsidTr="0021106A">
        <w:tc>
          <w:tcPr>
            <w:tcW w:w="704" w:type="dxa"/>
            <w:vMerge w:val="restart"/>
          </w:tcPr>
          <w:p w14:paraId="5579BDF8"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Eil. Nr.</w:t>
            </w:r>
          </w:p>
        </w:tc>
        <w:tc>
          <w:tcPr>
            <w:tcW w:w="4110" w:type="dxa"/>
            <w:vMerge w:val="restart"/>
          </w:tcPr>
          <w:p w14:paraId="3A79BA92" w14:textId="77777777" w:rsidR="0021106A" w:rsidRPr="00345459" w:rsidRDefault="0021106A" w:rsidP="0021106A">
            <w:pPr>
              <w:spacing w:line="276" w:lineRule="auto"/>
              <w:rPr>
                <w:rFonts w:ascii="Arial" w:hAnsi="Arial" w:cs="Arial"/>
                <w:b/>
                <w:bCs/>
                <w:lang w:val="lt-LT"/>
              </w:rPr>
            </w:pPr>
            <w:r w:rsidRPr="00345459">
              <w:rPr>
                <w:rFonts w:ascii="Arial" w:hAnsi="Arial" w:cs="Arial"/>
                <w:b/>
                <w:bCs/>
                <w:lang w:val="lt-LT"/>
              </w:rPr>
              <w:t>Rodiklis</w:t>
            </w:r>
          </w:p>
        </w:tc>
        <w:tc>
          <w:tcPr>
            <w:tcW w:w="4814" w:type="dxa"/>
            <w:gridSpan w:val="2"/>
          </w:tcPr>
          <w:p w14:paraId="6AF746F5"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Suma eurais</w:t>
            </w:r>
          </w:p>
        </w:tc>
      </w:tr>
      <w:tr w:rsidR="0021106A" w:rsidRPr="00345459" w14:paraId="548EE562" w14:textId="77777777" w:rsidTr="0021106A">
        <w:tc>
          <w:tcPr>
            <w:tcW w:w="704" w:type="dxa"/>
            <w:vMerge/>
          </w:tcPr>
          <w:p w14:paraId="1EE65940" w14:textId="77777777" w:rsidR="0021106A" w:rsidRPr="00345459" w:rsidRDefault="0021106A" w:rsidP="0021106A">
            <w:pPr>
              <w:spacing w:line="276" w:lineRule="auto"/>
              <w:rPr>
                <w:rFonts w:ascii="Arial" w:hAnsi="Arial" w:cs="Arial"/>
                <w:b/>
                <w:bCs/>
                <w:lang w:val="lt-LT"/>
              </w:rPr>
            </w:pPr>
          </w:p>
        </w:tc>
        <w:tc>
          <w:tcPr>
            <w:tcW w:w="4110" w:type="dxa"/>
            <w:vMerge/>
          </w:tcPr>
          <w:p w14:paraId="05FAA3DA" w14:textId="77777777" w:rsidR="0021106A" w:rsidRPr="00345459" w:rsidRDefault="0021106A" w:rsidP="0021106A">
            <w:pPr>
              <w:spacing w:line="276" w:lineRule="auto"/>
              <w:rPr>
                <w:rFonts w:ascii="Arial" w:hAnsi="Arial" w:cs="Arial"/>
                <w:b/>
                <w:bCs/>
                <w:lang w:val="lt-LT"/>
              </w:rPr>
            </w:pPr>
          </w:p>
        </w:tc>
        <w:tc>
          <w:tcPr>
            <w:tcW w:w="2407" w:type="dxa"/>
          </w:tcPr>
          <w:p w14:paraId="7B6C8D20"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Ataskaitiniu laikotarpiu</w:t>
            </w:r>
          </w:p>
        </w:tc>
        <w:tc>
          <w:tcPr>
            <w:tcW w:w="2407" w:type="dxa"/>
          </w:tcPr>
          <w:p w14:paraId="0E6F07E7" w14:textId="77777777" w:rsidR="0021106A" w:rsidRPr="00345459" w:rsidRDefault="0021106A" w:rsidP="0021106A">
            <w:pPr>
              <w:spacing w:line="276" w:lineRule="auto"/>
              <w:jc w:val="center"/>
              <w:rPr>
                <w:rFonts w:ascii="Arial" w:hAnsi="Arial" w:cs="Arial"/>
                <w:b/>
                <w:bCs/>
                <w:lang w:val="lt-LT"/>
              </w:rPr>
            </w:pPr>
            <w:r w:rsidRPr="00345459">
              <w:rPr>
                <w:rFonts w:ascii="Arial" w:hAnsi="Arial" w:cs="Arial"/>
                <w:b/>
                <w:bCs/>
                <w:lang w:val="lt-LT"/>
              </w:rPr>
              <w:t>Praėjusiu ataskaitiniu laikotarpiu</w:t>
            </w:r>
          </w:p>
        </w:tc>
      </w:tr>
      <w:tr w:rsidR="0021106A" w:rsidRPr="00345459" w14:paraId="710D8747" w14:textId="77777777" w:rsidTr="0021106A">
        <w:tc>
          <w:tcPr>
            <w:tcW w:w="704" w:type="dxa"/>
          </w:tcPr>
          <w:p w14:paraId="0902D0D9"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1.</w:t>
            </w:r>
          </w:p>
        </w:tc>
        <w:tc>
          <w:tcPr>
            <w:tcW w:w="4110" w:type="dxa"/>
          </w:tcPr>
          <w:p w14:paraId="4C12CC0E"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Įsigyta ilgalaikio turto iš viso:</w:t>
            </w:r>
          </w:p>
        </w:tc>
        <w:tc>
          <w:tcPr>
            <w:tcW w:w="2407" w:type="dxa"/>
          </w:tcPr>
          <w:p w14:paraId="082B09E9"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18541,74</w:t>
            </w:r>
          </w:p>
        </w:tc>
        <w:tc>
          <w:tcPr>
            <w:tcW w:w="2407" w:type="dxa"/>
          </w:tcPr>
          <w:p w14:paraId="7627D46E"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4898</w:t>
            </w:r>
          </w:p>
        </w:tc>
      </w:tr>
      <w:tr w:rsidR="0021106A" w:rsidRPr="00345459" w14:paraId="260D06AF" w14:textId="77777777" w:rsidTr="0021106A">
        <w:tc>
          <w:tcPr>
            <w:tcW w:w="704" w:type="dxa"/>
          </w:tcPr>
          <w:p w14:paraId="2F0BB0CB"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1.1.</w:t>
            </w:r>
          </w:p>
        </w:tc>
        <w:tc>
          <w:tcPr>
            <w:tcW w:w="4110" w:type="dxa"/>
          </w:tcPr>
          <w:p w14:paraId="6E8A3B47"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Kitos mašinos ir įrengimai</w:t>
            </w:r>
          </w:p>
        </w:tc>
        <w:tc>
          <w:tcPr>
            <w:tcW w:w="2407" w:type="dxa"/>
          </w:tcPr>
          <w:p w14:paraId="48110356"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15000,00</w:t>
            </w:r>
          </w:p>
        </w:tc>
        <w:tc>
          <w:tcPr>
            <w:tcW w:w="2407" w:type="dxa"/>
          </w:tcPr>
          <w:p w14:paraId="4FB9CD7D"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3400</w:t>
            </w:r>
          </w:p>
        </w:tc>
      </w:tr>
      <w:tr w:rsidR="0021106A" w:rsidRPr="00345459" w14:paraId="0D10C0B5" w14:textId="77777777" w:rsidTr="0021106A">
        <w:tc>
          <w:tcPr>
            <w:tcW w:w="704" w:type="dxa"/>
          </w:tcPr>
          <w:p w14:paraId="5CC62BFB"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1.2.</w:t>
            </w:r>
          </w:p>
        </w:tc>
        <w:tc>
          <w:tcPr>
            <w:tcW w:w="4110" w:type="dxa"/>
          </w:tcPr>
          <w:p w14:paraId="3992362B"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IT technika</w:t>
            </w:r>
          </w:p>
        </w:tc>
        <w:tc>
          <w:tcPr>
            <w:tcW w:w="2407" w:type="dxa"/>
          </w:tcPr>
          <w:p w14:paraId="3934DE5F"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3541,74</w:t>
            </w:r>
          </w:p>
        </w:tc>
        <w:tc>
          <w:tcPr>
            <w:tcW w:w="2407" w:type="dxa"/>
          </w:tcPr>
          <w:p w14:paraId="3C43B8AE"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1498</w:t>
            </w:r>
          </w:p>
        </w:tc>
      </w:tr>
      <w:tr w:rsidR="0021106A" w:rsidRPr="00345459" w14:paraId="1B42C58B" w14:textId="77777777" w:rsidTr="0021106A">
        <w:tc>
          <w:tcPr>
            <w:tcW w:w="704" w:type="dxa"/>
          </w:tcPr>
          <w:p w14:paraId="56BD9CE5"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1.3.</w:t>
            </w:r>
          </w:p>
        </w:tc>
        <w:tc>
          <w:tcPr>
            <w:tcW w:w="4110" w:type="dxa"/>
          </w:tcPr>
          <w:p w14:paraId="4338DF6C"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Baldai ir kita biuro įranga</w:t>
            </w:r>
          </w:p>
        </w:tc>
        <w:tc>
          <w:tcPr>
            <w:tcW w:w="2407" w:type="dxa"/>
          </w:tcPr>
          <w:p w14:paraId="77E01117" w14:textId="77777777" w:rsidR="0021106A" w:rsidRPr="00345459" w:rsidRDefault="0021106A" w:rsidP="0021106A">
            <w:pPr>
              <w:spacing w:line="276" w:lineRule="auto"/>
              <w:jc w:val="center"/>
              <w:rPr>
                <w:rFonts w:ascii="Arial" w:hAnsi="Arial" w:cs="Arial"/>
                <w:lang w:val="lt-LT"/>
              </w:rPr>
            </w:pPr>
          </w:p>
        </w:tc>
        <w:tc>
          <w:tcPr>
            <w:tcW w:w="2407" w:type="dxa"/>
          </w:tcPr>
          <w:p w14:paraId="69FC9DE8" w14:textId="77777777" w:rsidR="0021106A" w:rsidRPr="00345459" w:rsidRDefault="0021106A" w:rsidP="0021106A">
            <w:pPr>
              <w:spacing w:line="276" w:lineRule="auto"/>
              <w:jc w:val="center"/>
              <w:rPr>
                <w:rFonts w:ascii="Arial" w:hAnsi="Arial" w:cs="Arial"/>
                <w:lang w:val="lt-LT"/>
              </w:rPr>
            </w:pPr>
          </w:p>
        </w:tc>
      </w:tr>
      <w:tr w:rsidR="0021106A" w:rsidRPr="00345459" w14:paraId="4351F69C" w14:textId="77777777" w:rsidTr="0021106A">
        <w:tc>
          <w:tcPr>
            <w:tcW w:w="704" w:type="dxa"/>
          </w:tcPr>
          <w:p w14:paraId="6BA12D6D"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1.4.</w:t>
            </w:r>
          </w:p>
        </w:tc>
        <w:tc>
          <w:tcPr>
            <w:tcW w:w="4110" w:type="dxa"/>
          </w:tcPr>
          <w:p w14:paraId="215896D3"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Programinė įranga</w:t>
            </w:r>
          </w:p>
        </w:tc>
        <w:tc>
          <w:tcPr>
            <w:tcW w:w="2407" w:type="dxa"/>
          </w:tcPr>
          <w:p w14:paraId="5E9EE99A"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0</w:t>
            </w:r>
          </w:p>
        </w:tc>
        <w:tc>
          <w:tcPr>
            <w:tcW w:w="2407" w:type="dxa"/>
          </w:tcPr>
          <w:p w14:paraId="1174A7B1"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0</w:t>
            </w:r>
          </w:p>
        </w:tc>
      </w:tr>
      <w:tr w:rsidR="0021106A" w:rsidRPr="00345459" w14:paraId="298318F8" w14:textId="77777777" w:rsidTr="0021106A">
        <w:tc>
          <w:tcPr>
            <w:tcW w:w="704" w:type="dxa"/>
          </w:tcPr>
          <w:p w14:paraId="3A6E9930"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1.5.</w:t>
            </w:r>
          </w:p>
        </w:tc>
        <w:tc>
          <w:tcPr>
            <w:tcW w:w="4110" w:type="dxa"/>
          </w:tcPr>
          <w:p w14:paraId="3FF78A19"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Kitas ilgalaikis materialusis turtas</w:t>
            </w:r>
          </w:p>
        </w:tc>
        <w:tc>
          <w:tcPr>
            <w:tcW w:w="2407" w:type="dxa"/>
          </w:tcPr>
          <w:p w14:paraId="1679BBC0"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0</w:t>
            </w:r>
          </w:p>
        </w:tc>
        <w:tc>
          <w:tcPr>
            <w:tcW w:w="2407" w:type="dxa"/>
          </w:tcPr>
          <w:p w14:paraId="57245FFC"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0</w:t>
            </w:r>
          </w:p>
        </w:tc>
      </w:tr>
      <w:tr w:rsidR="0021106A" w:rsidRPr="00345459" w14:paraId="3E47C4EB" w14:textId="77777777" w:rsidTr="0021106A">
        <w:tc>
          <w:tcPr>
            <w:tcW w:w="704" w:type="dxa"/>
          </w:tcPr>
          <w:p w14:paraId="2561B471"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2.</w:t>
            </w:r>
          </w:p>
        </w:tc>
        <w:tc>
          <w:tcPr>
            <w:tcW w:w="4110" w:type="dxa"/>
          </w:tcPr>
          <w:p w14:paraId="30541E6E" w14:textId="77777777" w:rsidR="0021106A" w:rsidRPr="00345459" w:rsidRDefault="0021106A" w:rsidP="0021106A">
            <w:pPr>
              <w:spacing w:line="276" w:lineRule="auto"/>
              <w:rPr>
                <w:rFonts w:ascii="Arial" w:hAnsi="Arial" w:cs="Arial"/>
                <w:lang w:val="lt-LT"/>
              </w:rPr>
            </w:pPr>
            <w:r w:rsidRPr="00345459">
              <w:rPr>
                <w:rFonts w:ascii="Arial" w:hAnsi="Arial" w:cs="Arial"/>
                <w:lang w:val="lt-LT"/>
              </w:rPr>
              <w:t>Perleista ilgalaikio turto iš viso:</w:t>
            </w:r>
          </w:p>
        </w:tc>
        <w:tc>
          <w:tcPr>
            <w:tcW w:w="2407" w:type="dxa"/>
          </w:tcPr>
          <w:p w14:paraId="26203176"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0</w:t>
            </w:r>
          </w:p>
        </w:tc>
        <w:tc>
          <w:tcPr>
            <w:tcW w:w="2407" w:type="dxa"/>
          </w:tcPr>
          <w:p w14:paraId="3C164AFE" w14:textId="77777777" w:rsidR="0021106A" w:rsidRPr="00345459" w:rsidRDefault="0021106A" w:rsidP="0021106A">
            <w:pPr>
              <w:spacing w:line="276" w:lineRule="auto"/>
              <w:jc w:val="center"/>
              <w:rPr>
                <w:rFonts w:ascii="Arial" w:hAnsi="Arial" w:cs="Arial"/>
                <w:lang w:val="lt-LT"/>
              </w:rPr>
            </w:pPr>
            <w:r w:rsidRPr="00345459">
              <w:rPr>
                <w:rFonts w:ascii="Arial" w:hAnsi="Arial" w:cs="Arial"/>
                <w:lang w:val="lt-LT"/>
              </w:rPr>
              <w:t>0</w:t>
            </w:r>
          </w:p>
        </w:tc>
      </w:tr>
    </w:tbl>
    <w:p w14:paraId="625A529F" w14:textId="77777777" w:rsidR="0021106A" w:rsidRPr="00345459" w:rsidRDefault="0021106A" w:rsidP="0021106A">
      <w:pPr>
        <w:spacing w:before="240" w:line="276" w:lineRule="auto"/>
        <w:ind w:firstLine="567"/>
        <w:rPr>
          <w:rFonts w:ascii="Arial" w:hAnsi="Arial" w:cs="Arial"/>
          <w:lang w:val="lt-LT"/>
        </w:rPr>
      </w:pPr>
      <w:r w:rsidRPr="00345459">
        <w:rPr>
          <w:rFonts w:ascii="Arial" w:hAnsi="Arial" w:cs="Arial"/>
          <w:lang w:val="lt-LT"/>
        </w:rPr>
        <w:lastRenderedPageBreak/>
        <w:t xml:space="preserve">Pastaba: Klaipėdos rajono savivaldybės tarybos 2025 m. lapkričio 27 d. sprendimu Nr. T11-396, Plikių kultūros namų pastatas, 323,30 </w:t>
      </w:r>
      <w:proofErr w:type="spellStart"/>
      <w:r w:rsidRPr="00345459">
        <w:rPr>
          <w:rFonts w:ascii="Arial" w:hAnsi="Arial" w:cs="Arial"/>
          <w:lang w:val="lt-LT"/>
        </w:rPr>
        <w:t>kv.m</w:t>
      </w:r>
      <w:proofErr w:type="spellEnd"/>
      <w:r w:rsidRPr="00345459">
        <w:rPr>
          <w:rFonts w:ascii="Arial" w:hAnsi="Arial" w:cs="Arial"/>
          <w:lang w:val="lt-LT"/>
        </w:rPr>
        <w:t xml:space="preserve">, unikalus Nr. 5592-8002-1018, adresu: Klaipėdos g. 17, Plikių mstl., Klaipėdos r. sav., perduotas įstaigai valdyti, naudoti, disponuoti, patikėjimo teise. </w:t>
      </w:r>
    </w:p>
    <w:p w14:paraId="07C0CBF3" w14:textId="77777777" w:rsidR="0021106A" w:rsidRPr="00345459" w:rsidRDefault="0021106A" w:rsidP="0021106A">
      <w:pPr>
        <w:spacing w:line="276" w:lineRule="auto"/>
        <w:rPr>
          <w:rFonts w:ascii="Arial" w:hAnsi="Arial" w:cs="Arial"/>
          <w:i/>
          <w:iCs/>
          <w:lang w:val="lt-LT"/>
        </w:rPr>
      </w:pPr>
    </w:p>
    <w:p w14:paraId="1B2D055C" w14:textId="77777777" w:rsidR="000C6958" w:rsidRPr="00345459" w:rsidRDefault="000C6958" w:rsidP="008A5D81">
      <w:pPr>
        <w:spacing w:before="240" w:line="276" w:lineRule="auto"/>
        <w:rPr>
          <w:rFonts w:ascii="Arial" w:hAnsi="Arial" w:cs="Arial"/>
          <w:i/>
          <w:iCs/>
          <w:lang w:val="lt-LT"/>
        </w:rPr>
      </w:pPr>
      <w:r w:rsidRPr="00345459">
        <w:rPr>
          <w:rFonts w:ascii="Arial" w:hAnsi="Arial" w:cs="Arial"/>
          <w:i/>
          <w:iCs/>
          <w:lang w:val="lt-LT"/>
        </w:rPr>
        <w:t>7 lentelė. Valdomas nekilnojamas turtas: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3799"/>
        <w:gridCol w:w="3289"/>
        <w:gridCol w:w="1978"/>
      </w:tblGrid>
      <w:tr w:rsidR="00C8033C" w:rsidRPr="00345459" w14:paraId="1BC0894B" w14:textId="77777777">
        <w:tc>
          <w:tcPr>
            <w:tcW w:w="562" w:type="dxa"/>
          </w:tcPr>
          <w:p w14:paraId="29335338" w14:textId="77777777" w:rsidR="000C6958" w:rsidRPr="00345459" w:rsidRDefault="000C6958" w:rsidP="008A5D81">
            <w:pPr>
              <w:spacing w:line="276" w:lineRule="auto"/>
              <w:rPr>
                <w:rFonts w:ascii="Arial" w:hAnsi="Arial" w:cs="Arial"/>
                <w:b/>
                <w:bCs/>
                <w:lang w:val="lt-LT"/>
              </w:rPr>
            </w:pPr>
            <w:r w:rsidRPr="00345459">
              <w:rPr>
                <w:rFonts w:ascii="Arial" w:hAnsi="Arial" w:cs="Arial"/>
                <w:b/>
                <w:bCs/>
                <w:lang w:val="lt-LT"/>
              </w:rPr>
              <w:t>Eil. Nr.</w:t>
            </w:r>
          </w:p>
        </w:tc>
        <w:tc>
          <w:tcPr>
            <w:tcW w:w="3799" w:type="dxa"/>
          </w:tcPr>
          <w:p w14:paraId="310C590C" w14:textId="77777777" w:rsidR="000C6958" w:rsidRPr="00345459" w:rsidRDefault="000C6958" w:rsidP="008A5D81">
            <w:pPr>
              <w:spacing w:line="276" w:lineRule="auto"/>
              <w:rPr>
                <w:rFonts w:ascii="Arial" w:hAnsi="Arial" w:cs="Arial"/>
                <w:b/>
                <w:bCs/>
                <w:lang w:val="lt-LT"/>
              </w:rPr>
            </w:pPr>
            <w:r w:rsidRPr="00345459">
              <w:rPr>
                <w:rFonts w:ascii="Arial" w:hAnsi="Arial" w:cs="Arial"/>
                <w:b/>
                <w:bCs/>
                <w:lang w:val="lt-LT"/>
              </w:rPr>
              <w:t>Patalpų pavadinimas</w:t>
            </w:r>
          </w:p>
        </w:tc>
        <w:tc>
          <w:tcPr>
            <w:tcW w:w="3289" w:type="dxa"/>
          </w:tcPr>
          <w:p w14:paraId="41C0E2B2" w14:textId="77777777" w:rsidR="000C6958" w:rsidRPr="00345459" w:rsidRDefault="000C6958" w:rsidP="008A5D81">
            <w:pPr>
              <w:spacing w:line="276" w:lineRule="auto"/>
              <w:rPr>
                <w:rFonts w:ascii="Arial" w:hAnsi="Arial" w:cs="Arial"/>
                <w:b/>
                <w:bCs/>
                <w:lang w:val="lt-LT"/>
              </w:rPr>
            </w:pPr>
            <w:r w:rsidRPr="00345459">
              <w:rPr>
                <w:rFonts w:ascii="Arial" w:hAnsi="Arial" w:cs="Arial"/>
                <w:b/>
                <w:bCs/>
                <w:lang w:val="lt-LT"/>
              </w:rPr>
              <w:t>Patalpų adresas</w:t>
            </w:r>
          </w:p>
        </w:tc>
        <w:tc>
          <w:tcPr>
            <w:tcW w:w="1978" w:type="dxa"/>
          </w:tcPr>
          <w:p w14:paraId="1FC5AF7E" w14:textId="77777777" w:rsidR="000C6958" w:rsidRPr="00345459" w:rsidRDefault="000C6958" w:rsidP="008A5D81">
            <w:pPr>
              <w:spacing w:line="276" w:lineRule="auto"/>
              <w:rPr>
                <w:rFonts w:ascii="Arial" w:hAnsi="Arial" w:cs="Arial"/>
                <w:b/>
                <w:bCs/>
                <w:lang w:val="lt-LT"/>
              </w:rPr>
            </w:pPr>
            <w:r w:rsidRPr="00345459">
              <w:rPr>
                <w:rFonts w:ascii="Arial" w:hAnsi="Arial" w:cs="Arial"/>
                <w:b/>
                <w:bCs/>
                <w:lang w:val="lt-LT"/>
              </w:rPr>
              <w:t>Patalpų plotas</w:t>
            </w:r>
          </w:p>
          <w:p w14:paraId="7DEA2CAB" w14:textId="77777777" w:rsidR="000C6958" w:rsidRPr="00345459" w:rsidRDefault="000C6958" w:rsidP="008A5D81">
            <w:pPr>
              <w:spacing w:line="276" w:lineRule="auto"/>
              <w:jc w:val="center"/>
              <w:rPr>
                <w:rFonts w:ascii="Arial" w:hAnsi="Arial" w:cs="Arial"/>
                <w:b/>
                <w:bCs/>
                <w:lang w:val="lt-LT"/>
              </w:rPr>
            </w:pPr>
            <w:r w:rsidRPr="00345459">
              <w:rPr>
                <w:rFonts w:ascii="Arial" w:hAnsi="Arial" w:cs="Arial"/>
                <w:b/>
                <w:bCs/>
                <w:lang w:val="lt-LT"/>
              </w:rPr>
              <w:t>(bendras)</w:t>
            </w:r>
          </w:p>
        </w:tc>
      </w:tr>
      <w:tr w:rsidR="00C8033C" w:rsidRPr="00345459" w14:paraId="060E16FB" w14:textId="77777777">
        <w:tc>
          <w:tcPr>
            <w:tcW w:w="562" w:type="dxa"/>
          </w:tcPr>
          <w:p w14:paraId="445FCEBF" w14:textId="77777777" w:rsidR="000C6958" w:rsidRPr="00345459" w:rsidRDefault="000C6958" w:rsidP="008A5D81">
            <w:pPr>
              <w:spacing w:line="276" w:lineRule="auto"/>
              <w:rPr>
                <w:rFonts w:ascii="Arial" w:hAnsi="Arial" w:cs="Arial"/>
                <w:lang w:val="lt-LT"/>
              </w:rPr>
            </w:pPr>
            <w:r w:rsidRPr="00345459">
              <w:rPr>
                <w:rFonts w:ascii="Arial" w:hAnsi="Arial" w:cs="Arial"/>
                <w:lang w:val="lt-LT"/>
              </w:rPr>
              <w:t>1.</w:t>
            </w:r>
          </w:p>
        </w:tc>
        <w:tc>
          <w:tcPr>
            <w:tcW w:w="3799" w:type="dxa"/>
          </w:tcPr>
          <w:p w14:paraId="2A8B60B0" w14:textId="77777777" w:rsidR="000C6958" w:rsidRPr="00345459" w:rsidRDefault="000C6958" w:rsidP="008A5D81">
            <w:pPr>
              <w:spacing w:line="276" w:lineRule="auto"/>
              <w:rPr>
                <w:rFonts w:ascii="Arial" w:hAnsi="Arial" w:cs="Arial"/>
                <w:lang w:val="lt-LT"/>
              </w:rPr>
            </w:pPr>
            <w:r w:rsidRPr="00345459">
              <w:rPr>
                <w:rFonts w:ascii="Arial" w:hAnsi="Arial" w:cs="Arial"/>
                <w:lang w:val="lt-LT"/>
              </w:rPr>
              <w:t>Kretingalės kultūros centras</w:t>
            </w:r>
          </w:p>
        </w:tc>
        <w:tc>
          <w:tcPr>
            <w:tcW w:w="3289" w:type="dxa"/>
          </w:tcPr>
          <w:p w14:paraId="4008F79C" w14:textId="01EEF134" w:rsidR="000C6958" w:rsidRPr="00345459" w:rsidRDefault="000C6958" w:rsidP="008A5D81">
            <w:pPr>
              <w:spacing w:line="276" w:lineRule="auto"/>
              <w:rPr>
                <w:rFonts w:ascii="Arial" w:hAnsi="Arial" w:cs="Arial"/>
                <w:lang w:val="lt-LT"/>
              </w:rPr>
            </w:pPr>
            <w:r w:rsidRPr="00345459">
              <w:rPr>
                <w:rFonts w:ascii="Arial" w:hAnsi="Arial" w:cs="Arial"/>
                <w:lang w:val="lt-LT"/>
              </w:rPr>
              <w:t>Klaipėdos g.</w:t>
            </w:r>
            <w:r w:rsidR="00AA748F" w:rsidRPr="00345459">
              <w:rPr>
                <w:rFonts w:ascii="Arial" w:hAnsi="Arial" w:cs="Arial"/>
                <w:lang w:val="lt-LT"/>
              </w:rPr>
              <w:t xml:space="preserve"> </w:t>
            </w:r>
            <w:r w:rsidRPr="00345459">
              <w:rPr>
                <w:rFonts w:ascii="Arial" w:hAnsi="Arial" w:cs="Arial"/>
                <w:lang w:val="lt-LT"/>
              </w:rPr>
              <w:t>10, Kretingalės mstl., Kretingalės sen., Klaipėdos r.</w:t>
            </w:r>
            <w:r w:rsidR="00AA748F" w:rsidRPr="00345459">
              <w:rPr>
                <w:rFonts w:ascii="Arial" w:hAnsi="Arial" w:cs="Arial"/>
                <w:lang w:val="lt-LT"/>
              </w:rPr>
              <w:t xml:space="preserve"> </w:t>
            </w:r>
            <w:r w:rsidRPr="00345459">
              <w:rPr>
                <w:rFonts w:ascii="Arial" w:hAnsi="Arial" w:cs="Arial"/>
                <w:lang w:val="lt-LT"/>
              </w:rPr>
              <w:t>sav.</w:t>
            </w:r>
          </w:p>
        </w:tc>
        <w:tc>
          <w:tcPr>
            <w:tcW w:w="1978" w:type="dxa"/>
          </w:tcPr>
          <w:p w14:paraId="330FF3F0" w14:textId="77777777" w:rsidR="000C6958" w:rsidRPr="00345459" w:rsidRDefault="000C6958" w:rsidP="008A5D81">
            <w:pPr>
              <w:spacing w:line="276" w:lineRule="auto"/>
              <w:rPr>
                <w:rFonts w:ascii="Arial" w:hAnsi="Arial" w:cs="Arial"/>
                <w:lang w:val="lt-LT"/>
              </w:rPr>
            </w:pPr>
            <w:r w:rsidRPr="00345459">
              <w:rPr>
                <w:rFonts w:ascii="Arial" w:hAnsi="Arial" w:cs="Arial"/>
                <w:lang w:val="lt-LT"/>
              </w:rPr>
              <w:t>750,60</w:t>
            </w:r>
          </w:p>
        </w:tc>
      </w:tr>
      <w:tr w:rsidR="00C8033C" w:rsidRPr="00345459" w14:paraId="7837AEDE" w14:textId="77777777">
        <w:tc>
          <w:tcPr>
            <w:tcW w:w="562" w:type="dxa"/>
          </w:tcPr>
          <w:p w14:paraId="65945806" w14:textId="77777777" w:rsidR="000C6958" w:rsidRPr="00345459" w:rsidRDefault="000C6958" w:rsidP="008A5D81">
            <w:pPr>
              <w:spacing w:line="276" w:lineRule="auto"/>
              <w:rPr>
                <w:rFonts w:ascii="Arial" w:hAnsi="Arial" w:cs="Arial"/>
                <w:lang w:val="lt-LT"/>
              </w:rPr>
            </w:pPr>
            <w:r w:rsidRPr="00345459">
              <w:rPr>
                <w:rFonts w:ascii="Arial" w:hAnsi="Arial" w:cs="Arial"/>
                <w:lang w:val="lt-LT"/>
              </w:rPr>
              <w:t>2.</w:t>
            </w:r>
          </w:p>
        </w:tc>
        <w:tc>
          <w:tcPr>
            <w:tcW w:w="3799" w:type="dxa"/>
          </w:tcPr>
          <w:p w14:paraId="0701CAE8" w14:textId="35EC3A5A" w:rsidR="000C6958" w:rsidRPr="00345459" w:rsidRDefault="000C6958" w:rsidP="008A5D81">
            <w:pPr>
              <w:spacing w:line="276" w:lineRule="auto"/>
              <w:rPr>
                <w:rFonts w:ascii="Arial" w:hAnsi="Arial" w:cs="Arial"/>
                <w:lang w:val="lt-LT"/>
              </w:rPr>
            </w:pPr>
            <w:r w:rsidRPr="00345459">
              <w:rPr>
                <w:rFonts w:ascii="Arial" w:hAnsi="Arial" w:cs="Arial"/>
                <w:lang w:val="lt-LT"/>
              </w:rPr>
              <w:t xml:space="preserve">Girkalių kultūros </w:t>
            </w:r>
            <w:r w:rsidR="00A416CD" w:rsidRPr="00345459">
              <w:rPr>
                <w:rFonts w:ascii="Arial" w:hAnsi="Arial" w:cs="Arial"/>
                <w:lang w:val="lt-LT"/>
              </w:rPr>
              <w:t>skyrius</w:t>
            </w:r>
          </w:p>
        </w:tc>
        <w:tc>
          <w:tcPr>
            <w:tcW w:w="3289" w:type="dxa"/>
          </w:tcPr>
          <w:p w14:paraId="6AD1C8E5" w14:textId="5E2401B3" w:rsidR="000C6958" w:rsidRPr="00345459" w:rsidRDefault="000C6958" w:rsidP="008A5D81">
            <w:pPr>
              <w:spacing w:line="276" w:lineRule="auto"/>
              <w:rPr>
                <w:rFonts w:ascii="Arial" w:hAnsi="Arial" w:cs="Arial"/>
                <w:lang w:val="lt-LT"/>
              </w:rPr>
            </w:pPr>
            <w:r w:rsidRPr="00345459">
              <w:rPr>
                <w:rFonts w:ascii="Arial" w:hAnsi="Arial" w:cs="Arial"/>
                <w:lang w:val="lt-LT"/>
              </w:rPr>
              <w:t>Draugystės g.11-1, Girkalių km., Kretingalės sen., Klaipėdos r.</w:t>
            </w:r>
            <w:r w:rsidR="00AA748F" w:rsidRPr="00345459">
              <w:rPr>
                <w:rFonts w:ascii="Arial" w:hAnsi="Arial" w:cs="Arial"/>
                <w:lang w:val="lt-LT"/>
              </w:rPr>
              <w:t xml:space="preserve"> </w:t>
            </w:r>
            <w:r w:rsidRPr="00345459">
              <w:rPr>
                <w:rFonts w:ascii="Arial" w:hAnsi="Arial" w:cs="Arial"/>
                <w:lang w:val="lt-LT"/>
              </w:rPr>
              <w:t>sav.</w:t>
            </w:r>
          </w:p>
        </w:tc>
        <w:tc>
          <w:tcPr>
            <w:tcW w:w="1978" w:type="dxa"/>
          </w:tcPr>
          <w:p w14:paraId="0D14F640" w14:textId="77777777" w:rsidR="000C6958" w:rsidRPr="00345459" w:rsidRDefault="000C6958" w:rsidP="008A5D81">
            <w:pPr>
              <w:spacing w:line="276" w:lineRule="auto"/>
              <w:rPr>
                <w:rFonts w:ascii="Arial" w:hAnsi="Arial" w:cs="Arial"/>
                <w:lang w:val="lt-LT"/>
              </w:rPr>
            </w:pPr>
            <w:r w:rsidRPr="00345459">
              <w:rPr>
                <w:rFonts w:ascii="Arial" w:hAnsi="Arial" w:cs="Arial"/>
                <w:lang w:val="lt-LT"/>
              </w:rPr>
              <w:t>761,86</w:t>
            </w:r>
          </w:p>
        </w:tc>
      </w:tr>
      <w:tr w:rsidR="00C8033C" w:rsidRPr="00345459" w14:paraId="21F92F88" w14:textId="77777777">
        <w:tc>
          <w:tcPr>
            <w:tcW w:w="562" w:type="dxa"/>
          </w:tcPr>
          <w:p w14:paraId="0B3C6EA4" w14:textId="77777777" w:rsidR="000C6958" w:rsidRPr="00345459" w:rsidRDefault="000C6958" w:rsidP="008A5D81">
            <w:pPr>
              <w:spacing w:line="276" w:lineRule="auto"/>
              <w:rPr>
                <w:rFonts w:ascii="Arial" w:hAnsi="Arial" w:cs="Arial"/>
                <w:lang w:val="lt-LT"/>
              </w:rPr>
            </w:pPr>
            <w:r w:rsidRPr="00345459">
              <w:rPr>
                <w:rFonts w:ascii="Arial" w:hAnsi="Arial" w:cs="Arial"/>
                <w:lang w:val="lt-LT"/>
              </w:rPr>
              <w:t>3.</w:t>
            </w:r>
          </w:p>
        </w:tc>
        <w:tc>
          <w:tcPr>
            <w:tcW w:w="3799" w:type="dxa"/>
          </w:tcPr>
          <w:p w14:paraId="286D43F3" w14:textId="6B10C61E" w:rsidR="000C6958" w:rsidRPr="00345459" w:rsidRDefault="000C6958" w:rsidP="008A5D81">
            <w:pPr>
              <w:spacing w:line="276" w:lineRule="auto"/>
              <w:rPr>
                <w:rFonts w:ascii="Arial" w:hAnsi="Arial" w:cs="Arial"/>
                <w:lang w:val="lt-LT"/>
              </w:rPr>
            </w:pPr>
            <w:r w:rsidRPr="00345459">
              <w:rPr>
                <w:rFonts w:ascii="Arial" w:hAnsi="Arial" w:cs="Arial"/>
                <w:lang w:val="lt-LT"/>
              </w:rPr>
              <w:t xml:space="preserve">Plikių kultūros </w:t>
            </w:r>
            <w:r w:rsidR="00A416CD" w:rsidRPr="00345459">
              <w:rPr>
                <w:rFonts w:ascii="Arial" w:hAnsi="Arial" w:cs="Arial"/>
                <w:lang w:val="lt-LT"/>
              </w:rPr>
              <w:t>skyrius</w:t>
            </w:r>
          </w:p>
        </w:tc>
        <w:tc>
          <w:tcPr>
            <w:tcW w:w="3289" w:type="dxa"/>
          </w:tcPr>
          <w:p w14:paraId="02D487DD" w14:textId="7E8F6BE5" w:rsidR="000C6958" w:rsidRPr="00345459" w:rsidRDefault="000C6958" w:rsidP="008A5D81">
            <w:pPr>
              <w:spacing w:line="276" w:lineRule="auto"/>
              <w:rPr>
                <w:rFonts w:ascii="Arial" w:hAnsi="Arial" w:cs="Arial"/>
                <w:lang w:val="lt-LT"/>
              </w:rPr>
            </w:pPr>
            <w:r w:rsidRPr="00345459">
              <w:rPr>
                <w:rFonts w:ascii="Arial" w:hAnsi="Arial" w:cs="Arial"/>
                <w:lang w:val="lt-LT"/>
              </w:rPr>
              <w:t>Klaipėdos g.17, Plikių mstl., Kretingalės sen., Klaipėdos r.</w:t>
            </w:r>
            <w:r w:rsidR="00AA748F" w:rsidRPr="00345459">
              <w:rPr>
                <w:rFonts w:ascii="Arial" w:hAnsi="Arial" w:cs="Arial"/>
                <w:lang w:val="lt-LT"/>
              </w:rPr>
              <w:t xml:space="preserve"> </w:t>
            </w:r>
            <w:r w:rsidRPr="00345459">
              <w:rPr>
                <w:rFonts w:ascii="Arial" w:hAnsi="Arial" w:cs="Arial"/>
                <w:lang w:val="lt-LT"/>
              </w:rPr>
              <w:t>sav.</w:t>
            </w:r>
          </w:p>
        </w:tc>
        <w:tc>
          <w:tcPr>
            <w:tcW w:w="1978" w:type="dxa"/>
          </w:tcPr>
          <w:p w14:paraId="2E6CE0CF" w14:textId="77777777" w:rsidR="000C6958" w:rsidRPr="00345459" w:rsidRDefault="000C6958" w:rsidP="008A5D81">
            <w:pPr>
              <w:spacing w:line="276" w:lineRule="auto"/>
              <w:rPr>
                <w:rFonts w:ascii="Arial" w:hAnsi="Arial" w:cs="Arial"/>
                <w:lang w:val="lt-LT"/>
              </w:rPr>
            </w:pPr>
            <w:r w:rsidRPr="00345459">
              <w:rPr>
                <w:rFonts w:ascii="Arial" w:hAnsi="Arial" w:cs="Arial"/>
                <w:lang w:val="lt-LT"/>
              </w:rPr>
              <w:t>323,30</w:t>
            </w:r>
          </w:p>
        </w:tc>
      </w:tr>
      <w:tr w:rsidR="00C8033C" w:rsidRPr="00345459" w14:paraId="14AB3FCE" w14:textId="77777777">
        <w:tc>
          <w:tcPr>
            <w:tcW w:w="562" w:type="dxa"/>
          </w:tcPr>
          <w:p w14:paraId="6FA14613" w14:textId="77777777" w:rsidR="000C6958" w:rsidRPr="00345459" w:rsidRDefault="000C6958" w:rsidP="008A5D81">
            <w:pPr>
              <w:spacing w:line="276" w:lineRule="auto"/>
              <w:rPr>
                <w:rFonts w:ascii="Arial" w:hAnsi="Arial" w:cs="Arial"/>
                <w:lang w:val="lt-LT"/>
              </w:rPr>
            </w:pPr>
          </w:p>
        </w:tc>
        <w:tc>
          <w:tcPr>
            <w:tcW w:w="3799" w:type="dxa"/>
          </w:tcPr>
          <w:p w14:paraId="190A46A8" w14:textId="77777777" w:rsidR="000C6958" w:rsidRPr="00345459" w:rsidRDefault="000C6958" w:rsidP="008A5D81">
            <w:pPr>
              <w:spacing w:line="276" w:lineRule="auto"/>
              <w:rPr>
                <w:rFonts w:ascii="Arial" w:hAnsi="Arial" w:cs="Arial"/>
                <w:lang w:val="lt-LT"/>
              </w:rPr>
            </w:pPr>
          </w:p>
        </w:tc>
        <w:tc>
          <w:tcPr>
            <w:tcW w:w="3289" w:type="dxa"/>
          </w:tcPr>
          <w:p w14:paraId="3A456955" w14:textId="77777777" w:rsidR="000C6958" w:rsidRPr="00345459" w:rsidRDefault="000C6958" w:rsidP="008A5D81">
            <w:pPr>
              <w:spacing w:line="276" w:lineRule="auto"/>
              <w:rPr>
                <w:rFonts w:ascii="Arial" w:hAnsi="Arial" w:cs="Arial"/>
                <w:lang w:val="lt-LT"/>
              </w:rPr>
            </w:pPr>
          </w:p>
        </w:tc>
        <w:tc>
          <w:tcPr>
            <w:tcW w:w="1978" w:type="dxa"/>
          </w:tcPr>
          <w:p w14:paraId="13E6B49A" w14:textId="77777777" w:rsidR="000C6958" w:rsidRPr="00345459" w:rsidRDefault="000C6958" w:rsidP="008A5D81">
            <w:pPr>
              <w:spacing w:line="276" w:lineRule="auto"/>
              <w:rPr>
                <w:rFonts w:ascii="Arial" w:hAnsi="Arial" w:cs="Arial"/>
                <w:lang w:val="lt-LT"/>
              </w:rPr>
            </w:pPr>
          </w:p>
        </w:tc>
      </w:tr>
    </w:tbl>
    <w:p w14:paraId="1BACE2EF" w14:textId="77777777" w:rsidR="000C6958" w:rsidRPr="00345459" w:rsidRDefault="000C6958" w:rsidP="008A5D81">
      <w:pPr>
        <w:spacing w:before="240" w:line="276" w:lineRule="auto"/>
        <w:rPr>
          <w:rFonts w:ascii="Arial" w:hAnsi="Arial" w:cs="Arial"/>
          <w:i/>
          <w:iCs/>
          <w:lang w:val="lt-LT"/>
        </w:rPr>
      </w:pPr>
      <w:r w:rsidRPr="00345459">
        <w:rPr>
          <w:rFonts w:ascii="Arial" w:hAnsi="Arial" w:cs="Arial"/>
          <w:i/>
          <w:iCs/>
          <w:lang w:val="lt-LT"/>
        </w:rPr>
        <w:t>8 lentelė. Turimi automobiliai: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2116"/>
        <w:gridCol w:w="1437"/>
        <w:gridCol w:w="1217"/>
        <w:gridCol w:w="1103"/>
        <w:gridCol w:w="1497"/>
        <w:gridCol w:w="1787"/>
      </w:tblGrid>
      <w:tr w:rsidR="00CB25DE" w:rsidRPr="00345459" w14:paraId="73BE2FCD" w14:textId="77777777" w:rsidTr="008931A4">
        <w:tc>
          <w:tcPr>
            <w:tcW w:w="540" w:type="dxa"/>
          </w:tcPr>
          <w:p w14:paraId="528AABDC" w14:textId="77777777" w:rsidR="000C6958" w:rsidRPr="00345459" w:rsidRDefault="000C6958" w:rsidP="008A5D81">
            <w:pPr>
              <w:spacing w:line="276" w:lineRule="auto"/>
              <w:rPr>
                <w:rFonts w:ascii="Arial" w:hAnsi="Arial" w:cs="Arial"/>
                <w:b/>
                <w:bCs/>
                <w:lang w:val="lt-LT"/>
              </w:rPr>
            </w:pPr>
            <w:r w:rsidRPr="00345459">
              <w:rPr>
                <w:rFonts w:ascii="Arial" w:hAnsi="Arial" w:cs="Arial"/>
                <w:b/>
                <w:bCs/>
                <w:lang w:val="lt-LT"/>
              </w:rPr>
              <w:t>Eil. Nr.</w:t>
            </w:r>
          </w:p>
        </w:tc>
        <w:tc>
          <w:tcPr>
            <w:tcW w:w="2169" w:type="dxa"/>
          </w:tcPr>
          <w:p w14:paraId="2CF00A3D" w14:textId="77777777" w:rsidR="000C6958" w:rsidRPr="00345459" w:rsidRDefault="000C6958" w:rsidP="008A5D81">
            <w:pPr>
              <w:spacing w:line="276" w:lineRule="auto"/>
              <w:rPr>
                <w:rFonts w:ascii="Arial" w:hAnsi="Arial" w:cs="Arial"/>
                <w:b/>
                <w:bCs/>
                <w:lang w:val="lt-LT"/>
              </w:rPr>
            </w:pPr>
            <w:r w:rsidRPr="00345459">
              <w:rPr>
                <w:rFonts w:ascii="Arial" w:hAnsi="Arial" w:cs="Arial"/>
                <w:b/>
                <w:bCs/>
                <w:lang w:val="lt-LT"/>
              </w:rPr>
              <w:t>Automobilio tipas</w:t>
            </w:r>
          </w:p>
        </w:tc>
        <w:tc>
          <w:tcPr>
            <w:tcW w:w="1463" w:type="dxa"/>
          </w:tcPr>
          <w:p w14:paraId="0FC58E8B" w14:textId="77777777" w:rsidR="000C6958" w:rsidRPr="00345459" w:rsidRDefault="000C6958" w:rsidP="008A5D81">
            <w:pPr>
              <w:spacing w:line="276" w:lineRule="auto"/>
              <w:rPr>
                <w:rFonts w:ascii="Arial" w:hAnsi="Arial" w:cs="Arial"/>
                <w:b/>
                <w:bCs/>
                <w:lang w:val="lt-LT"/>
              </w:rPr>
            </w:pPr>
            <w:r w:rsidRPr="00345459">
              <w:rPr>
                <w:rFonts w:ascii="Arial" w:hAnsi="Arial" w:cs="Arial"/>
                <w:b/>
                <w:bCs/>
                <w:lang w:val="lt-LT"/>
              </w:rPr>
              <w:t>Įsigijimo data</w:t>
            </w:r>
          </w:p>
        </w:tc>
        <w:tc>
          <w:tcPr>
            <w:tcW w:w="1220" w:type="dxa"/>
          </w:tcPr>
          <w:p w14:paraId="28FA2FCE" w14:textId="77777777" w:rsidR="000C6958" w:rsidRPr="00345459" w:rsidRDefault="000C6958" w:rsidP="008A5D81">
            <w:pPr>
              <w:spacing w:line="276" w:lineRule="auto"/>
              <w:rPr>
                <w:rFonts w:ascii="Arial" w:hAnsi="Arial" w:cs="Arial"/>
                <w:b/>
                <w:bCs/>
                <w:lang w:val="lt-LT"/>
              </w:rPr>
            </w:pPr>
            <w:r w:rsidRPr="00345459">
              <w:rPr>
                <w:rFonts w:ascii="Arial" w:hAnsi="Arial" w:cs="Arial"/>
                <w:b/>
                <w:bCs/>
                <w:lang w:val="lt-LT"/>
              </w:rPr>
              <w:t>Įsigijimo kaina, eurai</w:t>
            </w:r>
          </w:p>
        </w:tc>
        <w:tc>
          <w:tcPr>
            <w:tcW w:w="1134" w:type="dxa"/>
          </w:tcPr>
          <w:p w14:paraId="2108CC5A" w14:textId="77777777" w:rsidR="000C6958" w:rsidRPr="00345459" w:rsidRDefault="000C6958" w:rsidP="008A5D81">
            <w:pPr>
              <w:spacing w:line="276" w:lineRule="auto"/>
              <w:rPr>
                <w:rFonts w:ascii="Arial" w:hAnsi="Arial" w:cs="Arial"/>
                <w:b/>
                <w:bCs/>
                <w:lang w:val="lt-LT"/>
              </w:rPr>
            </w:pPr>
            <w:r w:rsidRPr="00345459">
              <w:rPr>
                <w:rFonts w:ascii="Arial" w:hAnsi="Arial" w:cs="Arial"/>
                <w:b/>
                <w:bCs/>
                <w:lang w:val="lt-LT"/>
              </w:rPr>
              <w:t>Rida, km</w:t>
            </w:r>
          </w:p>
        </w:tc>
        <w:tc>
          <w:tcPr>
            <w:tcW w:w="1295" w:type="dxa"/>
          </w:tcPr>
          <w:p w14:paraId="69945C5A" w14:textId="2AECA851" w:rsidR="000C6958" w:rsidRPr="00345459" w:rsidRDefault="000C6958" w:rsidP="008A5D81">
            <w:pPr>
              <w:spacing w:line="276" w:lineRule="auto"/>
              <w:rPr>
                <w:rFonts w:ascii="Arial" w:hAnsi="Arial" w:cs="Arial"/>
                <w:b/>
                <w:bCs/>
                <w:lang w:val="lt-LT"/>
              </w:rPr>
            </w:pPr>
            <w:r w:rsidRPr="00345459">
              <w:rPr>
                <w:rFonts w:ascii="Arial" w:hAnsi="Arial" w:cs="Arial"/>
                <w:b/>
                <w:bCs/>
                <w:lang w:val="lt-LT"/>
              </w:rPr>
              <w:t>Nuvažiuota tūkst. km per 202</w:t>
            </w:r>
            <w:r w:rsidR="00D324F8" w:rsidRPr="00345459">
              <w:rPr>
                <w:rFonts w:ascii="Arial" w:hAnsi="Arial" w:cs="Arial"/>
                <w:b/>
                <w:bCs/>
                <w:lang w:val="lt-LT"/>
              </w:rPr>
              <w:t>5</w:t>
            </w:r>
            <w:r w:rsidRPr="00345459">
              <w:rPr>
                <w:rFonts w:ascii="Arial" w:hAnsi="Arial" w:cs="Arial"/>
                <w:b/>
                <w:bCs/>
                <w:lang w:val="lt-LT"/>
              </w:rPr>
              <w:t>m.</w:t>
            </w:r>
          </w:p>
        </w:tc>
        <w:tc>
          <w:tcPr>
            <w:tcW w:w="1817" w:type="dxa"/>
          </w:tcPr>
          <w:p w14:paraId="7BA7E9B8" w14:textId="77777777" w:rsidR="000C6958" w:rsidRPr="00345459" w:rsidRDefault="000C6958" w:rsidP="008A5D81">
            <w:pPr>
              <w:spacing w:line="276" w:lineRule="auto"/>
              <w:rPr>
                <w:rFonts w:ascii="Arial" w:hAnsi="Arial" w:cs="Arial"/>
                <w:b/>
                <w:bCs/>
                <w:lang w:val="lt-LT"/>
              </w:rPr>
            </w:pPr>
            <w:r w:rsidRPr="00345459">
              <w:rPr>
                <w:rFonts w:ascii="Arial" w:hAnsi="Arial" w:cs="Arial"/>
                <w:b/>
                <w:bCs/>
                <w:lang w:val="lt-LT"/>
              </w:rPr>
              <w:t>Kita svarbi informacija</w:t>
            </w:r>
          </w:p>
        </w:tc>
      </w:tr>
      <w:tr w:rsidR="00CB25DE" w:rsidRPr="00345459" w14:paraId="79A8237D" w14:textId="77777777" w:rsidTr="008931A4">
        <w:tc>
          <w:tcPr>
            <w:tcW w:w="540" w:type="dxa"/>
          </w:tcPr>
          <w:p w14:paraId="623CC455" w14:textId="77777777" w:rsidR="000C6958" w:rsidRPr="00345459" w:rsidRDefault="000C6958" w:rsidP="008A5D81">
            <w:pPr>
              <w:spacing w:line="276" w:lineRule="auto"/>
              <w:rPr>
                <w:rFonts w:ascii="Arial" w:hAnsi="Arial" w:cs="Arial"/>
                <w:lang w:val="lt-LT"/>
              </w:rPr>
            </w:pPr>
            <w:r w:rsidRPr="00345459">
              <w:rPr>
                <w:rFonts w:ascii="Arial" w:hAnsi="Arial" w:cs="Arial"/>
                <w:lang w:val="lt-LT"/>
              </w:rPr>
              <w:t>1.</w:t>
            </w:r>
          </w:p>
        </w:tc>
        <w:tc>
          <w:tcPr>
            <w:tcW w:w="2169" w:type="dxa"/>
          </w:tcPr>
          <w:p w14:paraId="5044CA45" w14:textId="77777777" w:rsidR="000C6958" w:rsidRPr="00345459" w:rsidRDefault="000C6958" w:rsidP="008A5D81">
            <w:pPr>
              <w:spacing w:line="276" w:lineRule="auto"/>
              <w:rPr>
                <w:rFonts w:ascii="Arial" w:hAnsi="Arial" w:cs="Arial"/>
                <w:lang w:val="lt-LT"/>
              </w:rPr>
            </w:pPr>
            <w:r w:rsidRPr="00345459">
              <w:rPr>
                <w:rFonts w:ascii="Arial" w:hAnsi="Arial" w:cs="Arial"/>
                <w:lang w:val="lt-LT"/>
              </w:rPr>
              <w:t>OPEL VIVARO</w:t>
            </w:r>
          </w:p>
        </w:tc>
        <w:tc>
          <w:tcPr>
            <w:tcW w:w="1463" w:type="dxa"/>
          </w:tcPr>
          <w:p w14:paraId="7A10874A" w14:textId="77777777" w:rsidR="000C6958" w:rsidRPr="00345459" w:rsidRDefault="000C6958" w:rsidP="008A5D81">
            <w:pPr>
              <w:spacing w:line="276" w:lineRule="auto"/>
              <w:rPr>
                <w:rFonts w:ascii="Arial" w:hAnsi="Arial" w:cs="Arial"/>
                <w:lang w:val="lt-LT"/>
              </w:rPr>
            </w:pPr>
            <w:r w:rsidRPr="00345459">
              <w:rPr>
                <w:rFonts w:ascii="Arial" w:hAnsi="Arial" w:cs="Arial"/>
                <w:lang w:val="lt-LT"/>
              </w:rPr>
              <w:t>2016 08 03</w:t>
            </w:r>
          </w:p>
        </w:tc>
        <w:tc>
          <w:tcPr>
            <w:tcW w:w="1220" w:type="dxa"/>
          </w:tcPr>
          <w:p w14:paraId="672313FF" w14:textId="77777777" w:rsidR="000C6958" w:rsidRPr="00345459" w:rsidRDefault="000C6958" w:rsidP="008A5D81">
            <w:pPr>
              <w:spacing w:line="276" w:lineRule="auto"/>
              <w:rPr>
                <w:rFonts w:ascii="Arial" w:hAnsi="Arial" w:cs="Arial"/>
                <w:lang w:val="lt-LT"/>
              </w:rPr>
            </w:pPr>
            <w:r w:rsidRPr="00345459">
              <w:rPr>
                <w:rFonts w:ascii="Arial" w:hAnsi="Arial" w:cs="Arial"/>
                <w:lang w:val="lt-LT"/>
              </w:rPr>
              <w:t>15000</w:t>
            </w:r>
          </w:p>
        </w:tc>
        <w:tc>
          <w:tcPr>
            <w:tcW w:w="1134" w:type="dxa"/>
          </w:tcPr>
          <w:p w14:paraId="47C3100D" w14:textId="77777777" w:rsidR="000C6958" w:rsidRPr="00345459" w:rsidRDefault="000C6958" w:rsidP="008A5D81">
            <w:pPr>
              <w:spacing w:line="276" w:lineRule="auto"/>
              <w:rPr>
                <w:rFonts w:ascii="Arial" w:hAnsi="Arial" w:cs="Arial"/>
                <w:lang w:val="lt-LT"/>
              </w:rPr>
            </w:pPr>
          </w:p>
        </w:tc>
        <w:tc>
          <w:tcPr>
            <w:tcW w:w="1295" w:type="dxa"/>
          </w:tcPr>
          <w:p w14:paraId="214BAA93" w14:textId="5E339D07" w:rsidR="000C6958" w:rsidRPr="00345459" w:rsidRDefault="00FE728E" w:rsidP="008A5D81">
            <w:pPr>
              <w:spacing w:line="276" w:lineRule="auto"/>
              <w:rPr>
                <w:rFonts w:ascii="Arial" w:hAnsi="Arial" w:cs="Arial"/>
                <w:lang w:val="lt-LT"/>
              </w:rPr>
            </w:pPr>
            <w:r w:rsidRPr="00345459">
              <w:rPr>
                <w:rFonts w:ascii="Arial" w:hAnsi="Arial" w:cs="Arial"/>
                <w:lang w:val="lt-LT"/>
              </w:rPr>
              <w:t>10517</w:t>
            </w:r>
          </w:p>
        </w:tc>
        <w:tc>
          <w:tcPr>
            <w:tcW w:w="1817" w:type="dxa"/>
          </w:tcPr>
          <w:p w14:paraId="6EDB99CC" w14:textId="77777777" w:rsidR="000C6958" w:rsidRPr="00345459" w:rsidRDefault="000C6958" w:rsidP="008A5D81">
            <w:pPr>
              <w:spacing w:line="276" w:lineRule="auto"/>
              <w:rPr>
                <w:rFonts w:ascii="Arial" w:hAnsi="Arial" w:cs="Arial"/>
                <w:lang w:val="lt-LT"/>
              </w:rPr>
            </w:pPr>
          </w:p>
        </w:tc>
      </w:tr>
    </w:tbl>
    <w:p w14:paraId="33C0FDE5" w14:textId="77777777" w:rsidR="000C6958" w:rsidRPr="00345459" w:rsidRDefault="000C6958" w:rsidP="008A5D81">
      <w:pPr>
        <w:spacing w:line="276" w:lineRule="auto"/>
        <w:ind w:firstLine="567"/>
        <w:jc w:val="both"/>
        <w:rPr>
          <w:rFonts w:ascii="Arial" w:hAnsi="Arial" w:cs="Arial"/>
          <w:lang w:val="lt-LT"/>
        </w:rPr>
      </w:pPr>
    </w:p>
    <w:p w14:paraId="3F79B5A6" w14:textId="77777777" w:rsidR="00253377" w:rsidRPr="00345459" w:rsidRDefault="00253377" w:rsidP="00253377">
      <w:pPr>
        <w:spacing w:line="276" w:lineRule="auto"/>
        <w:ind w:firstLine="567"/>
        <w:jc w:val="both"/>
        <w:rPr>
          <w:rFonts w:ascii="Arial" w:hAnsi="Arial" w:cs="Arial"/>
          <w:b/>
          <w:bCs/>
          <w:lang w:val="lt-LT"/>
        </w:rPr>
      </w:pPr>
      <w:r w:rsidRPr="00345459">
        <w:rPr>
          <w:rFonts w:ascii="Arial" w:hAnsi="Arial" w:cs="Arial"/>
          <w:b/>
          <w:bCs/>
          <w:lang w:val="lt-LT"/>
        </w:rPr>
        <w:t>4. Vykusių renginių skaičius ir jų dalyviai bei lankytojai:</w:t>
      </w:r>
    </w:p>
    <w:p w14:paraId="3B3A7ED1" w14:textId="41E896AE" w:rsidR="00253377" w:rsidRPr="00345459" w:rsidRDefault="00253377" w:rsidP="00253377">
      <w:pPr>
        <w:spacing w:line="276" w:lineRule="auto"/>
        <w:ind w:firstLine="567"/>
        <w:jc w:val="both"/>
        <w:rPr>
          <w:rFonts w:ascii="Arial" w:hAnsi="Arial" w:cs="Arial"/>
          <w:lang w:val="lt-LT"/>
        </w:rPr>
      </w:pPr>
      <w:r w:rsidRPr="00345459">
        <w:rPr>
          <w:rFonts w:ascii="Arial" w:hAnsi="Arial" w:cs="Arial"/>
          <w:lang w:val="lt-LT"/>
        </w:rPr>
        <w:t xml:space="preserve">2025 metais Kretingalės kultūros centre įvyko 72 renginiai, kuriuose apsilankė daugiau nei 46 000 lankytojų. Kultūros centro veikla nuo  metų vidurio pasipildė </w:t>
      </w:r>
      <w:proofErr w:type="spellStart"/>
      <w:r w:rsidRPr="00345459">
        <w:rPr>
          <w:rFonts w:ascii="Arial" w:hAnsi="Arial" w:cs="Arial"/>
          <w:lang w:val="lt-LT"/>
        </w:rPr>
        <w:t>Sendvario</w:t>
      </w:r>
      <w:proofErr w:type="spellEnd"/>
      <w:r w:rsidRPr="00345459">
        <w:rPr>
          <w:rFonts w:ascii="Arial" w:hAnsi="Arial" w:cs="Arial"/>
          <w:lang w:val="lt-LT"/>
        </w:rPr>
        <w:t xml:space="preserve"> seniūnijos padaliniu, naujomis jo idėjomis ir iniciatyvomis. Kretingalės kultūros centro renginiai atspindėjo įvairiapusę kultūrinę veiklą ir aktyvią bendruomenės dalyvavimo tradiciją. Tarp svarbiausių metų įvykių buvo tradiciniai žodžio menui ir poezijai skirti festivaliai – „Saliamonas“ ir „SPA sielai“. Abu projektai - reikšminga kultūrinės programos dalis. Profesionalus literatūros bei poezijos menas tapo pagrindine Kretingalės kultūros centro darbuotojų kūrybos vizitine kortele. Metų kultūrinę pasiūlą įvairiais žanrais papildė pramoginės, masinės vasaros šventės, edukacijos, bendruomenių iniciatyvos, eglučių įžiebimo švenčių turas ir kiti komerciniai renginiai. </w:t>
      </w:r>
    </w:p>
    <w:p w14:paraId="4E1FE5C7" w14:textId="77777777" w:rsidR="00253377" w:rsidRPr="00345459" w:rsidRDefault="00253377" w:rsidP="00253377">
      <w:pPr>
        <w:spacing w:before="240" w:line="276" w:lineRule="auto"/>
        <w:jc w:val="both"/>
        <w:rPr>
          <w:rFonts w:ascii="Arial" w:hAnsi="Arial" w:cs="Arial"/>
          <w:i/>
          <w:iCs/>
          <w:lang w:val="lt-LT"/>
        </w:rPr>
      </w:pPr>
      <w:r w:rsidRPr="00345459">
        <w:rPr>
          <w:rFonts w:ascii="Arial" w:hAnsi="Arial" w:cs="Arial"/>
          <w:i/>
          <w:iCs/>
          <w:lang w:val="lt-LT"/>
        </w:rPr>
        <w:t>9 lentelė. Įstaigos renginiai ir jų dalyviai</w:t>
      </w:r>
    </w:p>
    <w:tbl>
      <w:tblPr>
        <w:tblW w:w="9840" w:type="dxa"/>
        <w:tblInd w:w="-106" w:type="dxa"/>
        <w:tblLayout w:type="fixed"/>
        <w:tblLook w:val="04A0" w:firstRow="1" w:lastRow="0" w:firstColumn="1" w:lastColumn="0" w:noHBand="0" w:noVBand="1"/>
      </w:tblPr>
      <w:tblGrid>
        <w:gridCol w:w="6915"/>
        <w:gridCol w:w="1462"/>
        <w:gridCol w:w="1463"/>
      </w:tblGrid>
      <w:tr w:rsidR="00253377" w:rsidRPr="00345459" w14:paraId="18A7F0AD" w14:textId="77777777" w:rsidTr="00253377">
        <w:trPr>
          <w:trHeight w:val="266"/>
        </w:trPr>
        <w:tc>
          <w:tcPr>
            <w:tcW w:w="6914" w:type="dxa"/>
            <w:tcBorders>
              <w:top w:val="single" w:sz="4" w:space="0" w:color="000000"/>
              <w:left w:val="single" w:sz="4" w:space="0" w:color="000000"/>
              <w:bottom w:val="single" w:sz="4" w:space="0" w:color="000000"/>
              <w:right w:val="single" w:sz="4" w:space="0" w:color="auto"/>
            </w:tcBorders>
            <w:hideMark/>
          </w:tcPr>
          <w:p w14:paraId="38BED291" w14:textId="77777777" w:rsidR="00253377" w:rsidRPr="00345459" w:rsidRDefault="00253377">
            <w:pPr>
              <w:spacing w:line="276" w:lineRule="auto"/>
              <w:jc w:val="center"/>
              <w:rPr>
                <w:rFonts w:ascii="Arial" w:hAnsi="Arial" w:cs="Arial"/>
                <w:b/>
                <w:bCs/>
                <w:lang w:val="lt-LT"/>
              </w:rPr>
            </w:pPr>
            <w:r w:rsidRPr="00345459">
              <w:rPr>
                <w:rFonts w:ascii="Arial" w:hAnsi="Arial" w:cs="Arial"/>
                <w:b/>
                <w:bCs/>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hideMark/>
          </w:tcPr>
          <w:p w14:paraId="0BA0E543" w14:textId="77777777" w:rsidR="00253377" w:rsidRPr="00345459" w:rsidRDefault="00253377">
            <w:pPr>
              <w:spacing w:line="276" w:lineRule="auto"/>
              <w:jc w:val="center"/>
              <w:rPr>
                <w:rFonts w:ascii="Arial" w:hAnsi="Arial" w:cs="Arial"/>
                <w:b/>
                <w:bCs/>
                <w:lang w:val="lt-LT"/>
              </w:rPr>
            </w:pPr>
            <w:r w:rsidRPr="00345459">
              <w:rPr>
                <w:rFonts w:ascii="Arial" w:hAnsi="Arial" w:cs="Arial"/>
                <w:b/>
                <w:bCs/>
                <w:lang w:val="lt-LT"/>
              </w:rPr>
              <w:t>2025 m.</w:t>
            </w:r>
          </w:p>
        </w:tc>
        <w:tc>
          <w:tcPr>
            <w:tcW w:w="1463" w:type="dxa"/>
            <w:tcBorders>
              <w:top w:val="single" w:sz="4" w:space="0" w:color="000000"/>
              <w:left w:val="single" w:sz="4" w:space="0" w:color="auto"/>
              <w:bottom w:val="single" w:sz="4" w:space="0" w:color="000000"/>
              <w:right w:val="single" w:sz="4" w:space="0" w:color="000000"/>
            </w:tcBorders>
            <w:hideMark/>
          </w:tcPr>
          <w:p w14:paraId="3687F3FD" w14:textId="77777777" w:rsidR="00253377" w:rsidRPr="00345459" w:rsidRDefault="00253377">
            <w:pPr>
              <w:spacing w:line="276" w:lineRule="auto"/>
              <w:jc w:val="center"/>
              <w:rPr>
                <w:rFonts w:ascii="Arial" w:hAnsi="Arial" w:cs="Arial"/>
                <w:b/>
                <w:bCs/>
                <w:lang w:val="lt-LT"/>
              </w:rPr>
            </w:pPr>
            <w:r w:rsidRPr="00345459">
              <w:rPr>
                <w:rFonts w:ascii="Arial" w:hAnsi="Arial" w:cs="Arial"/>
                <w:b/>
                <w:bCs/>
                <w:lang w:val="lt-LT"/>
              </w:rPr>
              <w:t>2024 m.</w:t>
            </w:r>
          </w:p>
        </w:tc>
      </w:tr>
      <w:tr w:rsidR="00253377" w:rsidRPr="00345459" w14:paraId="133670E9" w14:textId="77777777" w:rsidTr="00253377">
        <w:trPr>
          <w:trHeight w:val="266"/>
        </w:trPr>
        <w:tc>
          <w:tcPr>
            <w:tcW w:w="6914" w:type="dxa"/>
            <w:tcBorders>
              <w:top w:val="single" w:sz="4" w:space="0" w:color="000000"/>
              <w:left w:val="single" w:sz="4" w:space="0" w:color="000000"/>
              <w:bottom w:val="single" w:sz="4" w:space="0" w:color="000000"/>
              <w:right w:val="single" w:sz="4" w:space="0" w:color="auto"/>
            </w:tcBorders>
            <w:hideMark/>
          </w:tcPr>
          <w:p w14:paraId="7DC8E66C" w14:textId="77777777" w:rsidR="00253377" w:rsidRPr="00345459" w:rsidRDefault="00253377">
            <w:pPr>
              <w:spacing w:line="276" w:lineRule="auto"/>
              <w:outlineLvl w:val="0"/>
              <w:rPr>
                <w:rFonts w:ascii="Arial" w:hAnsi="Arial" w:cs="Arial"/>
                <w:lang w:val="lt-LT"/>
              </w:rPr>
            </w:pPr>
            <w:r w:rsidRPr="00345459">
              <w:rPr>
                <w:rFonts w:ascii="Arial" w:hAnsi="Arial" w:cs="Arial"/>
                <w:lang w:val="lt-LT"/>
              </w:rPr>
              <w:t>1. Iš viso renginių</w:t>
            </w:r>
          </w:p>
        </w:tc>
        <w:tc>
          <w:tcPr>
            <w:tcW w:w="1462" w:type="dxa"/>
            <w:tcBorders>
              <w:top w:val="single" w:sz="4" w:space="0" w:color="000000"/>
              <w:left w:val="single" w:sz="4" w:space="0" w:color="auto"/>
              <w:bottom w:val="single" w:sz="4" w:space="0" w:color="000000"/>
              <w:right w:val="single" w:sz="4" w:space="0" w:color="000000"/>
            </w:tcBorders>
            <w:hideMark/>
          </w:tcPr>
          <w:p w14:paraId="1F3CCBAD"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72</w:t>
            </w:r>
          </w:p>
        </w:tc>
        <w:tc>
          <w:tcPr>
            <w:tcW w:w="1463" w:type="dxa"/>
            <w:tcBorders>
              <w:top w:val="single" w:sz="4" w:space="0" w:color="000000"/>
              <w:left w:val="single" w:sz="4" w:space="0" w:color="auto"/>
              <w:bottom w:val="single" w:sz="4" w:space="0" w:color="000000"/>
              <w:right w:val="single" w:sz="4" w:space="0" w:color="000000"/>
            </w:tcBorders>
            <w:hideMark/>
          </w:tcPr>
          <w:p w14:paraId="7A5E6ADC"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55</w:t>
            </w:r>
          </w:p>
        </w:tc>
      </w:tr>
      <w:tr w:rsidR="00253377" w:rsidRPr="00345459" w14:paraId="5FA9686F" w14:textId="77777777" w:rsidTr="00253377">
        <w:trPr>
          <w:trHeight w:val="266"/>
        </w:trPr>
        <w:tc>
          <w:tcPr>
            <w:tcW w:w="6914" w:type="dxa"/>
            <w:tcBorders>
              <w:top w:val="single" w:sz="4" w:space="0" w:color="000000"/>
              <w:left w:val="single" w:sz="4" w:space="0" w:color="000000"/>
              <w:bottom w:val="single" w:sz="4" w:space="0" w:color="auto"/>
              <w:right w:val="single" w:sz="4" w:space="0" w:color="auto"/>
            </w:tcBorders>
            <w:hideMark/>
          </w:tcPr>
          <w:p w14:paraId="2A965F35" w14:textId="77777777" w:rsidR="00253377" w:rsidRPr="00345459" w:rsidRDefault="00253377">
            <w:pPr>
              <w:spacing w:line="276" w:lineRule="auto"/>
              <w:jc w:val="both"/>
              <w:rPr>
                <w:rFonts w:ascii="Arial" w:hAnsi="Arial" w:cs="Arial"/>
                <w:lang w:val="lt-LT"/>
              </w:rPr>
            </w:pPr>
            <w:r w:rsidRPr="00345459">
              <w:rPr>
                <w:rFonts w:ascii="Arial" w:hAnsi="Arial" w:cs="Arial"/>
                <w:lang w:val="lt-LT"/>
              </w:rPr>
              <w:t>1.1. 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hideMark/>
          </w:tcPr>
          <w:p w14:paraId="65CF2F72"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13</w:t>
            </w:r>
          </w:p>
        </w:tc>
        <w:tc>
          <w:tcPr>
            <w:tcW w:w="1463" w:type="dxa"/>
            <w:tcBorders>
              <w:top w:val="single" w:sz="4" w:space="0" w:color="000000"/>
              <w:left w:val="single" w:sz="4" w:space="0" w:color="auto"/>
              <w:bottom w:val="single" w:sz="4" w:space="0" w:color="auto"/>
              <w:right w:val="single" w:sz="4" w:space="0" w:color="000000"/>
            </w:tcBorders>
            <w:hideMark/>
          </w:tcPr>
          <w:p w14:paraId="585C1549"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22</w:t>
            </w:r>
          </w:p>
        </w:tc>
      </w:tr>
      <w:tr w:rsidR="00253377" w:rsidRPr="00345459" w14:paraId="1AD634EC" w14:textId="77777777" w:rsidTr="00253377">
        <w:trPr>
          <w:trHeight w:val="260"/>
        </w:trPr>
        <w:tc>
          <w:tcPr>
            <w:tcW w:w="6914" w:type="dxa"/>
            <w:tcBorders>
              <w:top w:val="single" w:sz="4" w:space="0" w:color="auto"/>
              <w:left w:val="single" w:sz="4" w:space="0" w:color="000000"/>
              <w:bottom w:val="single" w:sz="4" w:space="0" w:color="000000"/>
              <w:right w:val="single" w:sz="4" w:space="0" w:color="auto"/>
            </w:tcBorders>
            <w:hideMark/>
          </w:tcPr>
          <w:p w14:paraId="01185F24" w14:textId="77777777" w:rsidR="00253377" w:rsidRPr="00345459" w:rsidRDefault="00253377">
            <w:pPr>
              <w:spacing w:line="276" w:lineRule="auto"/>
              <w:outlineLvl w:val="0"/>
              <w:rPr>
                <w:rFonts w:ascii="Arial" w:hAnsi="Arial" w:cs="Arial"/>
                <w:lang w:val="lt-LT"/>
              </w:rPr>
            </w:pPr>
            <w:r w:rsidRPr="00345459">
              <w:rPr>
                <w:rFonts w:ascii="Arial" w:hAnsi="Arial" w:cs="Arial"/>
                <w:lang w:val="lt-LT"/>
              </w:rPr>
              <w:t>1.2. Tautodailės ir kt. parodos</w:t>
            </w:r>
          </w:p>
        </w:tc>
        <w:tc>
          <w:tcPr>
            <w:tcW w:w="1462" w:type="dxa"/>
            <w:tcBorders>
              <w:top w:val="single" w:sz="4" w:space="0" w:color="auto"/>
              <w:left w:val="single" w:sz="4" w:space="0" w:color="auto"/>
              <w:bottom w:val="single" w:sz="4" w:space="0" w:color="000000"/>
              <w:right w:val="single" w:sz="4" w:space="0" w:color="000000"/>
            </w:tcBorders>
            <w:hideMark/>
          </w:tcPr>
          <w:p w14:paraId="1F06A260"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4</w:t>
            </w:r>
          </w:p>
        </w:tc>
        <w:tc>
          <w:tcPr>
            <w:tcW w:w="1463" w:type="dxa"/>
            <w:tcBorders>
              <w:top w:val="single" w:sz="4" w:space="0" w:color="auto"/>
              <w:left w:val="single" w:sz="4" w:space="0" w:color="auto"/>
              <w:bottom w:val="single" w:sz="4" w:space="0" w:color="000000"/>
              <w:right w:val="single" w:sz="4" w:space="0" w:color="000000"/>
            </w:tcBorders>
            <w:hideMark/>
          </w:tcPr>
          <w:p w14:paraId="5C8FFC7D"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1</w:t>
            </w:r>
          </w:p>
        </w:tc>
      </w:tr>
      <w:tr w:rsidR="00253377" w:rsidRPr="00345459" w14:paraId="02CCE236" w14:textId="77777777" w:rsidTr="00253377">
        <w:trPr>
          <w:trHeight w:val="266"/>
        </w:trPr>
        <w:tc>
          <w:tcPr>
            <w:tcW w:w="6914" w:type="dxa"/>
            <w:tcBorders>
              <w:top w:val="single" w:sz="4" w:space="0" w:color="000000"/>
              <w:left w:val="single" w:sz="4" w:space="0" w:color="000000"/>
              <w:bottom w:val="single" w:sz="4" w:space="0" w:color="000000"/>
              <w:right w:val="single" w:sz="4" w:space="0" w:color="auto"/>
            </w:tcBorders>
            <w:hideMark/>
          </w:tcPr>
          <w:p w14:paraId="26B8F3F0" w14:textId="77777777" w:rsidR="00253377" w:rsidRPr="00345459" w:rsidRDefault="00253377">
            <w:pPr>
              <w:spacing w:line="276" w:lineRule="auto"/>
              <w:outlineLvl w:val="0"/>
              <w:rPr>
                <w:rFonts w:ascii="Arial" w:hAnsi="Arial" w:cs="Arial"/>
                <w:lang w:val="lt-LT"/>
              </w:rPr>
            </w:pPr>
            <w:r w:rsidRPr="00345459">
              <w:rPr>
                <w:rFonts w:ascii="Arial" w:hAnsi="Arial" w:cs="Arial"/>
                <w:lang w:val="lt-LT"/>
              </w:rPr>
              <w:t>1.3. Pramoginės muzikos koncertai</w:t>
            </w:r>
          </w:p>
        </w:tc>
        <w:tc>
          <w:tcPr>
            <w:tcW w:w="1462" w:type="dxa"/>
            <w:tcBorders>
              <w:top w:val="single" w:sz="4" w:space="0" w:color="000000"/>
              <w:left w:val="single" w:sz="4" w:space="0" w:color="auto"/>
              <w:bottom w:val="single" w:sz="4" w:space="0" w:color="000000"/>
              <w:right w:val="single" w:sz="4" w:space="0" w:color="000000"/>
            </w:tcBorders>
            <w:hideMark/>
          </w:tcPr>
          <w:p w14:paraId="20730C7D"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5</w:t>
            </w:r>
          </w:p>
        </w:tc>
        <w:tc>
          <w:tcPr>
            <w:tcW w:w="1463" w:type="dxa"/>
            <w:tcBorders>
              <w:top w:val="single" w:sz="4" w:space="0" w:color="000000"/>
              <w:left w:val="single" w:sz="4" w:space="0" w:color="auto"/>
              <w:bottom w:val="single" w:sz="4" w:space="0" w:color="000000"/>
              <w:right w:val="single" w:sz="4" w:space="0" w:color="000000"/>
            </w:tcBorders>
            <w:hideMark/>
          </w:tcPr>
          <w:p w14:paraId="78B2EA21"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12</w:t>
            </w:r>
          </w:p>
        </w:tc>
      </w:tr>
      <w:tr w:rsidR="00253377" w:rsidRPr="00345459" w14:paraId="667BE5AA" w14:textId="77777777" w:rsidTr="00253377">
        <w:trPr>
          <w:trHeight w:val="266"/>
        </w:trPr>
        <w:tc>
          <w:tcPr>
            <w:tcW w:w="6914" w:type="dxa"/>
            <w:tcBorders>
              <w:top w:val="single" w:sz="4" w:space="0" w:color="000000"/>
              <w:left w:val="single" w:sz="4" w:space="0" w:color="000000"/>
              <w:bottom w:val="single" w:sz="4" w:space="0" w:color="000000"/>
              <w:right w:val="single" w:sz="4" w:space="0" w:color="auto"/>
            </w:tcBorders>
            <w:hideMark/>
          </w:tcPr>
          <w:p w14:paraId="090EEC97" w14:textId="77777777" w:rsidR="00253377" w:rsidRPr="00345459" w:rsidRDefault="00253377">
            <w:pPr>
              <w:spacing w:line="276" w:lineRule="auto"/>
              <w:outlineLvl w:val="0"/>
              <w:rPr>
                <w:rFonts w:ascii="Arial" w:hAnsi="Arial" w:cs="Arial"/>
                <w:lang w:val="lt-LT"/>
              </w:rPr>
            </w:pPr>
            <w:r w:rsidRPr="00345459">
              <w:rPr>
                <w:rFonts w:ascii="Arial" w:hAnsi="Arial" w:cs="Arial"/>
                <w:lang w:val="lt-LT"/>
              </w:rPr>
              <w:t>1.4. Edukaciniai renginiai</w:t>
            </w:r>
          </w:p>
        </w:tc>
        <w:tc>
          <w:tcPr>
            <w:tcW w:w="1462" w:type="dxa"/>
            <w:tcBorders>
              <w:top w:val="single" w:sz="4" w:space="0" w:color="000000"/>
              <w:left w:val="single" w:sz="4" w:space="0" w:color="auto"/>
              <w:bottom w:val="single" w:sz="4" w:space="0" w:color="000000"/>
              <w:right w:val="single" w:sz="4" w:space="0" w:color="000000"/>
            </w:tcBorders>
            <w:hideMark/>
          </w:tcPr>
          <w:p w14:paraId="1C970E76"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11</w:t>
            </w:r>
          </w:p>
        </w:tc>
        <w:tc>
          <w:tcPr>
            <w:tcW w:w="1463" w:type="dxa"/>
            <w:tcBorders>
              <w:top w:val="single" w:sz="4" w:space="0" w:color="000000"/>
              <w:left w:val="single" w:sz="4" w:space="0" w:color="auto"/>
              <w:bottom w:val="single" w:sz="4" w:space="0" w:color="000000"/>
              <w:right w:val="single" w:sz="4" w:space="0" w:color="000000"/>
            </w:tcBorders>
            <w:hideMark/>
          </w:tcPr>
          <w:p w14:paraId="6A1298C6"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14</w:t>
            </w:r>
          </w:p>
        </w:tc>
      </w:tr>
      <w:tr w:rsidR="00253377" w:rsidRPr="00345459" w14:paraId="2FBE5392" w14:textId="77777777" w:rsidTr="00253377">
        <w:trPr>
          <w:trHeight w:val="266"/>
        </w:trPr>
        <w:tc>
          <w:tcPr>
            <w:tcW w:w="6914" w:type="dxa"/>
            <w:tcBorders>
              <w:top w:val="single" w:sz="4" w:space="0" w:color="000000"/>
              <w:left w:val="single" w:sz="4" w:space="0" w:color="000000"/>
              <w:bottom w:val="single" w:sz="4" w:space="0" w:color="auto"/>
              <w:right w:val="single" w:sz="4" w:space="0" w:color="auto"/>
            </w:tcBorders>
            <w:hideMark/>
          </w:tcPr>
          <w:p w14:paraId="3A26AB56" w14:textId="77777777" w:rsidR="00253377" w:rsidRPr="00345459" w:rsidRDefault="00253377">
            <w:pPr>
              <w:spacing w:line="276" w:lineRule="auto"/>
              <w:rPr>
                <w:rFonts w:ascii="Arial" w:hAnsi="Arial" w:cs="Arial"/>
                <w:lang w:val="lt-LT"/>
              </w:rPr>
            </w:pPr>
            <w:r w:rsidRPr="00345459">
              <w:rPr>
                <w:rFonts w:ascii="Arial" w:hAnsi="Arial" w:cs="Arial"/>
                <w:lang w:val="lt-LT"/>
              </w:rPr>
              <w:t>Visi lankytojai ir dalyviai</w:t>
            </w:r>
          </w:p>
        </w:tc>
        <w:tc>
          <w:tcPr>
            <w:tcW w:w="1462" w:type="dxa"/>
            <w:tcBorders>
              <w:top w:val="single" w:sz="4" w:space="0" w:color="000000"/>
              <w:left w:val="single" w:sz="4" w:space="0" w:color="auto"/>
              <w:bottom w:val="single" w:sz="4" w:space="0" w:color="auto"/>
              <w:right w:val="single" w:sz="4" w:space="0" w:color="000000"/>
            </w:tcBorders>
            <w:hideMark/>
          </w:tcPr>
          <w:p w14:paraId="7887D064" w14:textId="77777777" w:rsidR="00253377" w:rsidRPr="00345459" w:rsidRDefault="00253377">
            <w:pPr>
              <w:spacing w:line="276" w:lineRule="auto"/>
              <w:jc w:val="center"/>
              <w:rPr>
                <w:rFonts w:ascii="Arial" w:hAnsi="Arial" w:cs="Arial"/>
                <w:b/>
                <w:bCs/>
                <w:lang w:val="lt-LT"/>
              </w:rPr>
            </w:pPr>
            <w:r w:rsidRPr="00345459">
              <w:rPr>
                <w:rFonts w:ascii="Arial" w:hAnsi="Arial" w:cs="Arial"/>
                <w:b/>
                <w:bCs/>
                <w:lang w:val="lt-LT"/>
              </w:rPr>
              <w:t>46780</w:t>
            </w:r>
          </w:p>
        </w:tc>
        <w:tc>
          <w:tcPr>
            <w:tcW w:w="1463" w:type="dxa"/>
            <w:tcBorders>
              <w:top w:val="single" w:sz="4" w:space="0" w:color="000000"/>
              <w:left w:val="single" w:sz="4" w:space="0" w:color="auto"/>
              <w:bottom w:val="single" w:sz="4" w:space="0" w:color="auto"/>
              <w:right w:val="single" w:sz="4" w:space="0" w:color="000000"/>
            </w:tcBorders>
            <w:hideMark/>
          </w:tcPr>
          <w:p w14:paraId="0D52777B" w14:textId="77777777" w:rsidR="00253377" w:rsidRPr="00345459" w:rsidRDefault="00253377">
            <w:pPr>
              <w:spacing w:line="276" w:lineRule="auto"/>
              <w:jc w:val="center"/>
              <w:rPr>
                <w:rFonts w:ascii="Arial" w:hAnsi="Arial" w:cs="Arial"/>
                <w:b/>
                <w:bCs/>
                <w:lang w:val="lt-LT"/>
              </w:rPr>
            </w:pPr>
            <w:r w:rsidRPr="00345459">
              <w:rPr>
                <w:rFonts w:ascii="Arial" w:hAnsi="Arial" w:cs="Arial"/>
                <w:b/>
                <w:bCs/>
                <w:lang w:val="lt-LT"/>
              </w:rPr>
              <w:t>40 290</w:t>
            </w:r>
          </w:p>
        </w:tc>
      </w:tr>
    </w:tbl>
    <w:p w14:paraId="3398D01F" w14:textId="77777777" w:rsidR="00253377" w:rsidRPr="00345459" w:rsidRDefault="00253377" w:rsidP="00253377">
      <w:pPr>
        <w:spacing w:before="240" w:after="240" w:line="276" w:lineRule="auto"/>
        <w:ind w:firstLine="567"/>
        <w:jc w:val="both"/>
        <w:rPr>
          <w:rFonts w:ascii="Arial" w:hAnsi="Arial" w:cs="Arial"/>
          <w:b/>
          <w:bCs/>
          <w:lang w:val="lt-LT"/>
        </w:rPr>
      </w:pPr>
      <w:r w:rsidRPr="00345459">
        <w:rPr>
          <w:rFonts w:ascii="Arial" w:hAnsi="Arial" w:cs="Arial"/>
          <w:b/>
          <w:bCs/>
          <w:lang w:val="lt-LT"/>
        </w:rPr>
        <w:lastRenderedPageBreak/>
        <w:t>5. Mėgėjų meno kolektyvai, būreliai, klubai ir kita edukacinė veikla:</w:t>
      </w:r>
    </w:p>
    <w:p w14:paraId="08750510" w14:textId="77777777" w:rsidR="00253377" w:rsidRPr="00345459" w:rsidRDefault="00253377" w:rsidP="00253377">
      <w:pPr>
        <w:spacing w:line="276" w:lineRule="auto"/>
        <w:ind w:firstLine="567"/>
        <w:jc w:val="both"/>
        <w:outlineLvl w:val="0"/>
        <w:rPr>
          <w:rFonts w:ascii="Arial" w:hAnsi="Arial" w:cs="Arial"/>
          <w:lang w:val="lt-LT"/>
        </w:rPr>
      </w:pPr>
      <w:r w:rsidRPr="00345459">
        <w:rPr>
          <w:rFonts w:ascii="Arial" w:hAnsi="Arial" w:cs="Arial"/>
          <w:lang w:val="lt-LT"/>
        </w:rPr>
        <w:t>2025 m. kultūros centre iš viso veiklą vykdė 8 meno kolektyvai, apjungdami 92 narius.</w:t>
      </w:r>
      <w:r w:rsidRPr="00345459">
        <w:rPr>
          <w:rFonts w:ascii="Arial" w:hAnsi="Arial" w:cs="Arial"/>
          <w:shd w:val="clear" w:color="auto" w:fill="FFFFFF"/>
          <w:lang w:val="lt-LT"/>
        </w:rPr>
        <w:t xml:space="preserve"> </w:t>
      </w:r>
    </w:p>
    <w:p w14:paraId="0C4FFB73" w14:textId="7A63F2D3" w:rsidR="00253377" w:rsidRPr="00345459" w:rsidRDefault="00253377" w:rsidP="00253377">
      <w:pPr>
        <w:spacing w:line="276" w:lineRule="auto"/>
        <w:jc w:val="both"/>
        <w:outlineLvl w:val="0"/>
        <w:rPr>
          <w:rFonts w:ascii="Arial" w:hAnsi="Arial" w:cs="Arial"/>
          <w:lang w:val="lt-LT"/>
        </w:rPr>
      </w:pPr>
      <w:r w:rsidRPr="00345459">
        <w:rPr>
          <w:rFonts w:ascii="Arial" w:hAnsi="Arial" w:cs="Arial"/>
          <w:lang w:val="lt-LT"/>
        </w:rPr>
        <w:t>Šie metai buvo kupini pasiekimų mūsų meno kolektyvams, kurie aktyviai tobulino savo programas, dalyvavo išvykose ir įvairiuose konkursuose. Stilizuotos muzikos kapela „</w:t>
      </w:r>
      <w:proofErr w:type="spellStart"/>
      <w:r w:rsidRPr="00345459">
        <w:rPr>
          <w:rFonts w:ascii="Arial" w:hAnsi="Arial" w:cs="Arial"/>
          <w:lang w:val="lt-LT"/>
        </w:rPr>
        <w:t>Grajus</w:t>
      </w:r>
      <w:proofErr w:type="spellEnd"/>
      <w:r w:rsidRPr="00345459">
        <w:rPr>
          <w:rFonts w:ascii="Arial" w:hAnsi="Arial" w:cs="Arial"/>
          <w:lang w:val="lt-LT"/>
        </w:rPr>
        <w:t>“, moterų choras „</w:t>
      </w:r>
      <w:proofErr w:type="spellStart"/>
      <w:r w:rsidRPr="00345459">
        <w:rPr>
          <w:rFonts w:ascii="Arial" w:hAnsi="Arial" w:cs="Arial"/>
          <w:lang w:val="lt-LT"/>
        </w:rPr>
        <w:t>Rūtenė</w:t>
      </w:r>
      <w:proofErr w:type="spellEnd"/>
      <w:r w:rsidRPr="00345459">
        <w:rPr>
          <w:rFonts w:ascii="Arial" w:hAnsi="Arial" w:cs="Arial"/>
          <w:lang w:val="lt-LT"/>
        </w:rPr>
        <w:t>“ ir folkloro ansamblis ,,</w:t>
      </w:r>
      <w:proofErr w:type="spellStart"/>
      <w:r w:rsidRPr="00345459">
        <w:rPr>
          <w:rFonts w:ascii="Arial" w:hAnsi="Arial" w:cs="Arial"/>
          <w:lang w:val="lt-LT"/>
        </w:rPr>
        <w:t>Žiogupis</w:t>
      </w:r>
      <w:proofErr w:type="spellEnd"/>
      <w:r w:rsidRPr="00345459">
        <w:rPr>
          <w:rFonts w:ascii="Arial" w:hAnsi="Arial" w:cs="Arial"/>
          <w:lang w:val="lt-LT"/>
        </w:rPr>
        <w:t>“ šiais metais dalyvavo LRT laidoje „Duokim garo“, puikiai reprezentuodami Klaipėdos kraštą. Beveik visi meno kolektyvai šiais metais ypač gausiai dalyvavo įvairiuose konkursuose, demonstravo stiprų patobulėjimą ir pasiekė laimėjimų. Vaikų šokių kolektyvas „Prieskonis“ užėmė I vietą konkurse Šiauliuose „Pavasarinis šokių šėlsmas“, o šokių kolektyvas „</w:t>
      </w:r>
      <w:proofErr w:type="spellStart"/>
      <w:r w:rsidRPr="00345459">
        <w:rPr>
          <w:rFonts w:ascii="Arial" w:hAnsi="Arial" w:cs="Arial"/>
          <w:lang w:val="lt-LT"/>
        </w:rPr>
        <w:t>Vyšnaitės</w:t>
      </w:r>
      <w:proofErr w:type="spellEnd"/>
      <w:r w:rsidRPr="00345459">
        <w:rPr>
          <w:rFonts w:ascii="Arial" w:hAnsi="Arial" w:cs="Arial"/>
          <w:lang w:val="lt-LT"/>
        </w:rPr>
        <w:t xml:space="preserve">“ užėmė I vietą tarptautiniame virtualiame šokių konkurse „Baltic </w:t>
      </w:r>
      <w:proofErr w:type="spellStart"/>
      <w:r w:rsidRPr="00345459">
        <w:rPr>
          <w:rFonts w:ascii="Arial" w:hAnsi="Arial" w:cs="Arial"/>
          <w:lang w:val="lt-LT"/>
        </w:rPr>
        <w:t>Amber</w:t>
      </w:r>
      <w:proofErr w:type="spellEnd"/>
      <w:r w:rsidRPr="00345459">
        <w:rPr>
          <w:rFonts w:ascii="Arial" w:hAnsi="Arial" w:cs="Arial"/>
          <w:lang w:val="lt-LT"/>
        </w:rPr>
        <w:t xml:space="preserve"> </w:t>
      </w:r>
      <w:proofErr w:type="spellStart"/>
      <w:r w:rsidRPr="00345459">
        <w:rPr>
          <w:rFonts w:ascii="Arial" w:hAnsi="Arial" w:cs="Arial"/>
          <w:lang w:val="lt-LT"/>
        </w:rPr>
        <w:t>Jurmala</w:t>
      </w:r>
      <w:proofErr w:type="spellEnd"/>
      <w:r w:rsidRPr="00345459">
        <w:rPr>
          <w:rFonts w:ascii="Arial" w:hAnsi="Arial" w:cs="Arial"/>
          <w:lang w:val="lt-LT"/>
        </w:rPr>
        <w:t xml:space="preserve"> 2025“ bei III vietą Telšiuose konkurse „Šokių pynė 2025“. Vaikų vokalinis ansamblis „Dainuok ir skrajok“ dalyvavo tarptautiniame konkurse Palangoje „Teatrališka daina“ ir užėmė III vietą, o moterų choras „</w:t>
      </w:r>
      <w:proofErr w:type="spellStart"/>
      <w:r w:rsidRPr="00345459">
        <w:rPr>
          <w:rFonts w:ascii="Arial" w:hAnsi="Arial" w:cs="Arial"/>
          <w:lang w:val="lt-LT"/>
        </w:rPr>
        <w:t>Rūtenė</w:t>
      </w:r>
      <w:proofErr w:type="spellEnd"/>
      <w:r w:rsidRPr="00345459">
        <w:rPr>
          <w:rFonts w:ascii="Arial" w:hAnsi="Arial" w:cs="Arial"/>
          <w:lang w:val="lt-LT"/>
        </w:rPr>
        <w:t>“ iškovojo III vietą respublikiniame vokalinės muzikos konkurse-festivalyje „Vasaros šokis“ Kuršėnuose. Stilizuotos muzikos kapela „</w:t>
      </w:r>
      <w:proofErr w:type="spellStart"/>
      <w:r w:rsidRPr="00345459">
        <w:rPr>
          <w:rFonts w:ascii="Arial" w:hAnsi="Arial" w:cs="Arial"/>
          <w:lang w:val="lt-LT"/>
        </w:rPr>
        <w:t>Grajus</w:t>
      </w:r>
      <w:proofErr w:type="spellEnd"/>
      <w:r w:rsidRPr="00345459">
        <w:rPr>
          <w:rFonts w:ascii="Arial" w:hAnsi="Arial" w:cs="Arial"/>
          <w:lang w:val="lt-LT"/>
        </w:rPr>
        <w:t>“ sėkmingai sudalyvavo respublikiniame muzikos grupių konkurse „Bisas“ Joniškyje ir užėmė III vietą. Atsinaujinęs teatras „</w:t>
      </w:r>
      <w:proofErr w:type="spellStart"/>
      <w:r w:rsidRPr="00345459">
        <w:rPr>
          <w:rFonts w:ascii="Arial" w:hAnsi="Arial" w:cs="Arial"/>
          <w:lang w:val="lt-LT"/>
        </w:rPr>
        <w:t>Ciongas</w:t>
      </w:r>
      <w:proofErr w:type="spellEnd"/>
      <w:r w:rsidRPr="00345459">
        <w:rPr>
          <w:rFonts w:ascii="Arial" w:hAnsi="Arial" w:cs="Arial"/>
          <w:lang w:val="lt-LT"/>
        </w:rPr>
        <w:t>“ pristatė puikią istoriniais Plikių mo</w:t>
      </w:r>
      <w:r w:rsidR="00921FAF" w:rsidRPr="00345459">
        <w:rPr>
          <w:rFonts w:ascii="Arial" w:hAnsi="Arial" w:cs="Arial"/>
          <w:lang w:val="lt-LT"/>
        </w:rPr>
        <w:t>tyvais</w:t>
      </w:r>
      <w:r w:rsidRPr="00345459">
        <w:rPr>
          <w:rFonts w:ascii="Arial" w:hAnsi="Arial" w:cs="Arial"/>
          <w:lang w:val="lt-LT"/>
        </w:rPr>
        <w:t xml:space="preserve"> paremtą premjerą „Kaip ten buvo“. Mėgėjų meno kolektyvai aktyviai gastroliavo ir už Kretingalės ribų – 37 kartus jie koncertavo išvykose, pristatydami savo talentus ir koncertines programas platesnei auditorijai. O metus vainikavo vokalinio ansamblio „Draugai“ išvyka ir dalyvavimas labdaros renginyje „Pasidalink“ Punske, Lenkijoje.</w:t>
      </w:r>
      <w:r w:rsidR="00921FAF" w:rsidRPr="00345459">
        <w:rPr>
          <w:rFonts w:ascii="Arial" w:hAnsi="Arial" w:cs="Arial"/>
          <w:lang w:val="lt-LT"/>
        </w:rPr>
        <w:t xml:space="preserve"> </w:t>
      </w:r>
    </w:p>
    <w:p w14:paraId="736E2CF0" w14:textId="28DA5680" w:rsidR="00253377" w:rsidRPr="00345459" w:rsidRDefault="00253377" w:rsidP="00921FAF">
      <w:pPr>
        <w:spacing w:line="276" w:lineRule="auto"/>
        <w:ind w:firstLine="709"/>
        <w:jc w:val="both"/>
        <w:outlineLvl w:val="0"/>
        <w:rPr>
          <w:rFonts w:ascii="Arial" w:hAnsi="Arial" w:cs="Arial"/>
          <w:lang w:val="lt-LT"/>
        </w:rPr>
      </w:pPr>
      <w:r w:rsidRPr="00345459">
        <w:rPr>
          <w:rFonts w:ascii="Arial" w:hAnsi="Arial" w:cs="Arial"/>
          <w:lang w:val="lt-LT"/>
        </w:rPr>
        <w:t>Kretingalės kultūros centras džiaugėsi aktyviai dalyvaujančiais lankytojais edukacijose, skirtose svarbiausioms metų šventėms, vykdomose centre ir jo skyriuose. Ypa</w:t>
      </w:r>
      <w:r w:rsidR="00921FAF" w:rsidRPr="00345459">
        <w:rPr>
          <w:rFonts w:ascii="Arial" w:hAnsi="Arial" w:cs="Arial"/>
          <w:lang w:val="lt-LT"/>
        </w:rPr>
        <w:t>tingo</w:t>
      </w:r>
      <w:r w:rsidRPr="00345459">
        <w:rPr>
          <w:rFonts w:ascii="Arial" w:hAnsi="Arial" w:cs="Arial"/>
          <w:lang w:val="lt-LT"/>
        </w:rPr>
        <w:t xml:space="preserve"> populiarumo sulaukė masinėse lauko šventėse vykdomos edukacijos.</w:t>
      </w:r>
    </w:p>
    <w:p w14:paraId="64BEDBEF" w14:textId="77777777" w:rsidR="00253377" w:rsidRPr="00345459" w:rsidRDefault="00253377" w:rsidP="00253377">
      <w:pPr>
        <w:spacing w:before="240" w:line="276" w:lineRule="auto"/>
        <w:jc w:val="both"/>
        <w:rPr>
          <w:rFonts w:ascii="Arial" w:hAnsi="Arial" w:cs="Arial"/>
          <w:i/>
          <w:iCs/>
          <w:lang w:val="lt-LT"/>
        </w:rPr>
      </w:pPr>
      <w:r w:rsidRPr="00345459">
        <w:rPr>
          <w:rFonts w:ascii="Arial" w:hAnsi="Arial" w:cs="Arial"/>
          <w:i/>
          <w:iCs/>
          <w:lang w:val="lt-LT"/>
        </w:rPr>
        <w:t>10 lentelė. Įstaigos Mėgėjų meno kolektyvai ir jų dalyviai.</w:t>
      </w:r>
    </w:p>
    <w:tbl>
      <w:tblPr>
        <w:tblW w:w="9840" w:type="dxa"/>
        <w:tblInd w:w="-106" w:type="dxa"/>
        <w:tblLayout w:type="fixed"/>
        <w:tblLook w:val="04A0" w:firstRow="1" w:lastRow="0" w:firstColumn="1" w:lastColumn="0" w:noHBand="0" w:noVBand="1"/>
      </w:tblPr>
      <w:tblGrid>
        <w:gridCol w:w="6914"/>
        <w:gridCol w:w="1463"/>
        <w:gridCol w:w="1463"/>
      </w:tblGrid>
      <w:tr w:rsidR="00253377" w:rsidRPr="00345459" w14:paraId="1E978D40" w14:textId="77777777" w:rsidTr="00253377">
        <w:trPr>
          <w:trHeight w:val="266"/>
        </w:trPr>
        <w:tc>
          <w:tcPr>
            <w:tcW w:w="6914" w:type="dxa"/>
            <w:tcBorders>
              <w:top w:val="single" w:sz="4" w:space="0" w:color="000000"/>
              <w:left w:val="single" w:sz="4" w:space="0" w:color="000000"/>
              <w:bottom w:val="single" w:sz="4" w:space="0" w:color="000000"/>
              <w:right w:val="single" w:sz="4" w:space="0" w:color="auto"/>
            </w:tcBorders>
            <w:hideMark/>
          </w:tcPr>
          <w:p w14:paraId="09085DA2" w14:textId="77777777" w:rsidR="00253377" w:rsidRPr="00345459" w:rsidRDefault="00253377">
            <w:pPr>
              <w:spacing w:line="276" w:lineRule="auto"/>
              <w:jc w:val="center"/>
              <w:rPr>
                <w:rFonts w:ascii="Arial" w:hAnsi="Arial" w:cs="Arial"/>
                <w:b/>
                <w:bCs/>
                <w:lang w:val="lt-LT"/>
              </w:rPr>
            </w:pPr>
            <w:r w:rsidRPr="00345459">
              <w:rPr>
                <w:rFonts w:ascii="Arial" w:hAnsi="Arial" w:cs="Arial"/>
                <w:b/>
                <w:bCs/>
                <w:lang w:val="lt-LT"/>
              </w:rPr>
              <w:t>Renginiai ir jų dalyviai</w:t>
            </w:r>
          </w:p>
        </w:tc>
        <w:tc>
          <w:tcPr>
            <w:tcW w:w="1463" w:type="dxa"/>
            <w:tcBorders>
              <w:top w:val="single" w:sz="4" w:space="0" w:color="000000"/>
              <w:left w:val="single" w:sz="4" w:space="0" w:color="auto"/>
              <w:bottom w:val="single" w:sz="4" w:space="0" w:color="000000"/>
              <w:right w:val="single" w:sz="4" w:space="0" w:color="000000"/>
            </w:tcBorders>
            <w:hideMark/>
          </w:tcPr>
          <w:p w14:paraId="20FCC25B" w14:textId="77777777" w:rsidR="00253377" w:rsidRPr="00345459" w:rsidRDefault="00253377">
            <w:pPr>
              <w:spacing w:line="276" w:lineRule="auto"/>
              <w:jc w:val="center"/>
              <w:rPr>
                <w:rFonts w:ascii="Arial" w:hAnsi="Arial" w:cs="Arial"/>
                <w:b/>
                <w:bCs/>
                <w:lang w:val="lt-LT"/>
              </w:rPr>
            </w:pPr>
            <w:r w:rsidRPr="00345459">
              <w:rPr>
                <w:rFonts w:ascii="Arial" w:hAnsi="Arial" w:cs="Arial"/>
                <w:b/>
                <w:bCs/>
                <w:lang w:val="lt-LT"/>
              </w:rPr>
              <w:t>2025 m.</w:t>
            </w:r>
          </w:p>
        </w:tc>
        <w:tc>
          <w:tcPr>
            <w:tcW w:w="1463" w:type="dxa"/>
            <w:tcBorders>
              <w:top w:val="single" w:sz="4" w:space="0" w:color="000000"/>
              <w:left w:val="single" w:sz="4" w:space="0" w:color="auto"/>
              <w:bottom w:val="single" w:sz="4" w:space="0" w:color="000000"/>
              <w:right w:val="single" w:sz="4" w:space="0" w:color="000000"/>
            </w:tcBorders>
            <w:hideMark/>
          </w:tcPr>
          <w:p w14:paraId="1BB8E0DF" w14:textId="77777777" w:rsidR="00253377" w:rsidRPr="00345459" w:rsidRDefault="00253377">
            <w:pPr>
              <w:spacing w:line="276" w:lineRule="auto"/>
              <w:jc w:val="center"/>
              <w:rPr>
                <w:rFonts w:ascii="Arial" w:hAnsi="Arial" w:cs="Arial"/>
                <w:b/>
                <w:bCs/>
                <w:lang w:val="lt-LT"/>
              </w:rPr>
            </w:pPr>
            <w:r w:rsidRPr="00345459">
              <w:rPr>
                <w:rFonts w:ascii="Arial" w:hAnsi="Arial" w:cs="Arial"/>
                <w:b/>
                <w:bCs/>
                <w:lang w:val="lt-LT"/>
              </w:rPr>
              <w:t>2024 m.</w:t>
            </w:r>
          </w:p>
        </w:tc>
      </w:tr>
      <w:tr w:rsidR="00253377" w:rsidRPr="00345459" w14:paraId="6DCC9970" w14:textId="77777777" w:rsidTr="00253377">
        <w:trPr>
          <w:trHeight w:val="266"/>
        </w:trPr>
        <w:tc>
          <w:tcPr>
            <w:tcW w:w="6914" w:type="dxa"/>
            <w:tcBorders>
              <w:top w:val="single" w:sz="4" w:space="0" w:color="000000"/>
              <w:left w:val="single" w:sz="4" w:space="0" w:color="000000"/>
              <w:bottom w:val="single" w:sz="4" w:space="0" w:color="000000"/>
              <w:right w:val="single" w:sz="4" w:space="0" w:color="auto"/>
            </w:tcBorders>
            <w:hideMark/>
          </w:tcPr>
          <w:p w14:paraId="3712999B" w14:textId="77777777" w:rsidR="00253377" w:rsidRPr="00345459" w:rsidRDefault="00253377">
            <w:pPr>
              <w:spacing w:line="276" w:lineRule="auto"/>
              <w:outlineLvl w:val="0"/>
              <w:rPr>
                <w:rFonts w:ascii="Arial" w:hAnsi="Arial" w:cs="Arial"/>
                <w:lang w:val="lt-LT"/>
              </w:rPr>
            </w:pPr>
            <w:r w:rsidRPr="00345459">
              <w:rPr>
                <w:rFonts w:ascii="Arial" w:hAnsi="Arial" w:cs="Arial"/>
                <w:lang w:val="lt-LT"/>
              </w:rPr>
              <w:t>1. Mėgėjų meno kolektyvai</w:t>
            </w:r>
          </w:p>
        </w:tc>
        <w:tc>
          <w:tcPr>
            <w:tcW w:w="1463" w:type="dxa"/>
            <w:tcBorders>
              <w:top w:val="single" w:sz="4" w:space="0" w:color="000000"/>
              <w:left w:val="single" w:sz="4" w:space="0" w:color="auto"/>
              <w:bottom w:val="single" w:sz="4" w:space="0" w:color="000000"/>
              <w:right w:val="single" w:sz="4" w:space="0" w:color="000000"/>
            </w:tcBorders>
            <w:hideMark/>
          </w:tcPr>
          <w:p w14:paraId="5F9BA27A"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8</w:t>
            </w:r>
          </w:p>
        </w:tc>
        <w:tc>
          <w:tcPr>
            <w:tcW w:w="1463" w:type="dxa"/>
            <w:tcBorders>
              <w:top w:val="single" w:sz="4" w:space="0" w:color="000000"/>
              <w:left w:val="single" w:sz="4" w:space="0" w:color="auto"/>
              <w:bottom w:val="single" w:sz="4" w:space="0" w:color="000000"/>
              <w:right w:val="single" w:sz="4" w:space="0" w:color="000000"/>
            </w:tcBorders>
            <w:hideMark/>
          </w:tcPr>
          <w:p w14:paraId="70B513FC"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9</w:t>
            </w:r>
          </w:p>
        </w:tc>
      </w:tr>
      <w:tr w:rsidR="00253377" w:rsidRPr="00345459" w14:paraId="4843091A" w14:textId="77777777" w:rsidTr="00253377">
        <w:trPr>
          <w:trHeight w:val="266"/>
        </w:trPr>
        <w:tc>
          <w:tcPr>
            <w:tcW w:w="6914" w:type="dxa"/>
            <w:tcBorders>
              <w:top w:val="single" w:sz="4" w:space="0" w:color="000000"/>
              <w:left w:val="single" w:sz="4" w:space="0" w:color="000000"/>
              <w:bottom w:val="single" w:sz="4" w:space="0" w:color="auto"/>
              <w:right w:val="single" w:sz="4" w:space="0" w:color="auto"/>
            </w:tcBorders>
            <w:hideMark/>
          </w:tcPr>
          <w:p w14:paraId="5D27574B" w14:textId="77777777" w:rsidR="00253377" w:rsidRPr="00345459" w:rsidRDefault="00253377">
            <w:pPr>
              <w:spacing w:line="276" w:lineRule="auto"/>
              <w:jc w:val="both"/>
              <w:rPr>
                <w:rFonts w:ascii="Arial" w:hAnsi="Arial" w:cs="Arial"/>
                <w:lang w:val="lt-LT"/>
              </w:rPr>
            </w:pPr>
            <w:r w:rsidRPr="00345459">
              <w:rPr>
                <w:rFonts w:ascii="Arial" w:hAnsi="Arial" w:cs="Arial"/>
                <w:lang w:val="lt-LT"/>
              </w:rPr>
              <w:t>2. Mėgėjų meno kolektyvų dalyviai</w:t>
            </w:r>
          </w:p>
        </w:tc>
        <w:tc>
          <w:tcPr>
            <w:tcW w:w="1463" w:type="dxa"/>
            <w:tcBorders>
              <w:top w:val="single" w:sz="4" w:space="0" w:color="000000"/>
              <w:left w:val="single" w:sz="4" w:space="0" w:color="auto"/>
              <w:bottom w:val="single" w:sz="4" w:space="0" w:color="auto"/>
              <w:right w:val="single" w:sz="4" w:space="0" w:color="000000"/>
            </w:tcBorders>
            <w:hideMark/>
          </w:tcPr>
          <w:p w14:paraId="494CD0F5"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92</w:t>
            </w:r>
          </w:p>
        </w:tc>
        <w:tc>
          <w:tcPr>
            <w:tcW w:w="1463" w:type="dxa"/>
            <w:tcBorders>
              <w:top w:val="single" w:sz="4" w:space="0" w:color="000000"/>
              <w:left w:val="single" w:sz="4" w:space="0" w:color="auto"/>
              <w:bottom w:val="single" w:sz="4" w:space="0" w:color="auto"/>
              <w:right w:val="single" w:sz="4" w:space="0" w:color="000000"/>
            </w:tcBorders>
            <w:hideMark/>
          </w:tcPr>
          <w:p w14:paraId="22F91262"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120</w:t>
            </w:r>
          </w:p>
        </w:tc>
      </w:tr>
      <w:tr w:rsidR="00253377" w:rsidRPr="00345459" w14:paraId="47D58C08" w14:textId="77777777" w:rsidTr="00253377">
        <w:trPr>
          <w:trHeight w:val="260"/>
        </w:trPr>
        <w:tc>
          <w:tcPr>
            <w:tcW w:w="6914" w:type="dxa"/>
            <w:tcBorders>
              <w:top w:val="single" w:sz="4" w:space="0" w:color="auto"/>
              <w:left w:val="single" w:sz="4" w:space="0" w:color="000000"/>
              <w:bottom w:val="single" w:sz="4" w:space="0" w:color="000000"/>
              <w:right w:val="single" w:sz="4" w:space="0" w:color="auto"/>
            </w:tcBorders>
            <w:hideMark/>
          </w:tcPr>
          <w:p w14:paraId="4EC0F992" w14:textId="77777777" w:rsidR="00253377" w:rsidRPr="00345459" w:rsidRDefault="00253377">
            <w:pPr>
              <w:spacing w:line="276" w:lineRule="auto"/>
              <w:outlineLvl w:val="0"/>
              <w:rPr>
                <w:rFonts w:ascii="Arial" w:hAnsi="Arial" w:cs="Arial"/>
                <w:lang w:val="lt-LT"/>
              </w:rPr>
            </w:pPr>
            <w:r w:rsidRPr="00345459">
              <w:rPr>
                <w:rFonts w:ascii="Arial" w:hAnsi="Arial" w:cs="Arial"/>
                <w:lang w:val="lt-LT"/>
              </w:rPr>
              <w:t>3. Iš jų vaikų ir jaunimo mėgėjų meno kolektyvai</w:t>
            </w:r>
          </w:p>
        </w:tc>
        <w:tc>
          <w:tcPr>
            <w:tcW w:w="1463" w:type="dxa"/>
            <w:tcBorders>
              <w:top w:val="single" w:sz="4" w:space="0" w:color="auto"/>
              <w:left w:val="single" w:sz="4" w:space="0" w:color="auto"/>
              <w:bottom w:val="single" w:sz="4" w:space="0" w:color="000000"/>
              <w:right w:val="single" w:sz="4" w:space="0" w:color="000000"/>
            </w:tcBorders>
            <w:hideMark/>
          </w:tcPr>
          <w:p w14:paraId="5C3328AF"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2</w:t>
            </w:r>
          </w:p>
        </w:tc>
        <w:tc>
          <w:tcPr>
            <w:tcW w:w="1463" w:type="dxa"/>
            <w:tcBorders>
              <w:top w:val="single" w:sz="4" w:space="0" w:color="auto"/>
              <w:left w:val="single" w:sz="4" w:space="0" w:color="auto"/>
              <w:bottom w:val="single" w:sz="4" w:space="0" w:color="000000"/>
              <w:right w:val="single" w:sz="4" w:space="0" w:color="000000"/>
            </w:tcBorders>
            <w:hideMark/>
          </w:tcPr>
          <w:p w14:paraId="31ACA8D4"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3</w:t>
            </w:r>
          </w:p>
        </w:tc>
      </w:tr>
      <w:tr w:rsidR="00253377" w:rsidRPr="00345459" w14:paraId="47D67664" w14:textId="77777777" w:rsidTr="00253377">
        <w:trPr>
          <w:trHeight w:val="266"/>
        </w:trPr>
        <w:tc>
          <w:tcPr>
            <w:tcW w:w="6914" w:type="dxa"/>
            <w:tcBorders>
              <w:top w:val="single" w:sz="4" w:space="0" w:color="000000"/>
              <w:left w:val="single" w:sz="4" w:space="0" w:color="000000"/>
              <w:bottom w:val="single" w:sz="4" w:space="0" w:color="000000"/>
              <w:right w:val="single" w:sz="4" w:space="0" w:color="auto"/>
            </w:tcBorders>
            <w:hideMark/>
          </w:tcPr>
          <w:p w14:paraId="6669DF87" w14:textId="77777777" w:rsidR="00253377" w:rsidRPr="00345459" w:rsidRDefault="00253377">
            <w:pPr>
              <w:spacing w:line="276" w:lineRule="auto"/>
              <w:outlineLvl w:val="0"/>
              <w:rPr>
                <w:rFonts w:ascii="Arial" w:hAnsi="Arial" w:cs="Arial"/>
                <w:lang w:val="lt-LT"/>
              </w:rPr>
            </w:pPr>
            <w:r w:rsidRPr="00345459">
              <w:rPr>
                <w:rFonts w:ascii="Arial" w:hAnsi="Arial" w:cs="Arial"/>
                <w:lang w:val="lt-LT"/>
              </w:rPr>
              <w:t>4. Iš jų vaikų ir jaunimo mėgėjų meno kolektyvų dalyviai</w:t>
            </w:r>
          </w:p>
        </w:tc>
        <w:tc>
          <w:tcPr>
            <w:tcW w:w="1463" w:type="dxa"/>
            <w:tcBorders>
              <w:top w:val="single" w:sz="4" w:space="0" w:color="000000"/>
              <w:left w:val="single" w:sz="4" w:space="0" w:color="auto"/>
              <w:bottom w:val="single" w:sz="4" w:space="0" w:color="000000"/>
              <w:right w:val="single" w:sz="4" w:space="0" w:color="000000"/>
            </w:tcBorders>
            <w:hideMark/>
          </w:tcPr>
          <w:p w14:paraId="06B128F8"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37</w:t>
            </w:r>
          </w:p>
        </w:tc>
        <w:tc>
          <w:tcPr>
            <w:tcW w:w="1463" w:type="dxa"/>
            <w:tcBorders>
              <w:top w:val="single" w:sz="4" w:space="0" w:color="000000"/>
              <w:left w:val="single" w:sz="4" w:space="0" w:color="auto"/>
              <w:bottom w:val="single" w:sz="4" w:space="0" w:color="000000"/>
              <w:right w:val="single" w:sz="4" w:space="0" w:color="000000"/>
            </w:tcBorders>
            <w:hideMark/>
          </w:tcPr>
          <w:p w14:paraId="557D6D49"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44</w:t>
            </w:r>
          </w:p>
        </w:tc>
      </w:tr>
      <w:tr w:rsidR="00253377" w:rsidRPr="00345459" w14:paraId="556B2088" w14:textId="77777777" w:rsidTr="00253377">
        <w:trPr>
          <w:trHeight w:val="266"/>
        </w:trPr>
        <w:tc>
          <w:tcPr>
            <w:tcW w:w="6914" w:type="dxa"/>
            <w:tcBorders>
              <w:top w:val="single" w:sz="4" w:space="0" w:color="000000"/>
              <w:left w:val="single" w:sz="4" w:space="0" w:color="000000"/>
              <w:bottom w:val="single" w:sz="4" w:space="0" w:color="000000"/>
              <w:right w:val="single" w:sz="4" w:space="0" w:color="auto"/>
            </w:tcBorders>
            <w:hideMark/>
          </w:tcPr>
          <w:p w14:paraId="0988B140" w14:textId="77777777" w:rsidR="00253377" w:rsidRPr="00345459" w:rsidRDefault="00253377">
            <w:pPr>
              <w:spacing w:line="276" w:lineRule="auto"/>
              <w:outlineLvl w:val="0"/>
              <w:rPr>
                <w:rFonts w:ascii="Arial" w:hAnsi="Arial" w:cs="Arial"/>
                <w:lang w:val="lt-LT"/>
              </w:rPr>
            </w:pPr>
            <w:r w:rsidRPr="00345459">
              <w:rPr>
                <w:rFonts w:ascii="Arial" w:hAnsi="Arial" w:cs="Arial"/>
                <w:lang w:val="lt-LT"/>
              </w:rPr>
              <w:t>5. Studijos, būreliai, klubai</w:t>
            </w:r>
          </w:p>
        </w:tc>
        <w:tc>
          <w:tcPr>
            <w:tcW w:w="1463" w:type="dxa"/>
            <w:tcBorders>
              <w:top w:val="single" w:sz="4" w:space="0" w:color="000000"/>
              <w:left w:val="single" w:sz="4" w:space="0" w:color="auto"/>
              <w:bottom w:val="single" w:sz="4" w:space="0" w:color="000000"/>
              <w:right w:val="single" w:sz="4" w:space="0" w:color="000000"/>
            </w:tcBorders>
            <w:hideMark/>
          </w:tcPr>
          <w:p w14:paraId="5C048C56"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0</w:t>
            </w:r>
          </w:p>
        </w:tc>
        <w:tc>
          <w:tcPr>
            <w:tcW w:w="1463" w:type="dxa"/>
            <w:tcBorders>
              <w:top w:val="single" w:sz="4" w:space="0" w:color="000000"/>
              <w:left w:val="single" w:sz="4" w:space="0" w:color="auto"/>
              <w:bottom w:val="single" w:sz="4" w:space="0" w:color="000000"/>
              <w:right w:val="single" w:sz="4" w:space="0" w:color="000000"/>
            </w:tcBorders>
            <w:hideMark/>
          </w:tcPr>
          <w:p w14:paraId="35889FE7" w14:textId="77777777" w:rsidR="00253377" w:rsidRPr="00345459" w:rsidRDefault="00253377">
            <w:pPr>
              <w:spacing w:line="276" w:lineRule="auto"/>
              <w:jc w:val="center"/>
              <w:rPr>
                <w:rFonts w:ascii="Arial" w:hAnsi="Arial" w:cs="Arial"/>
                <w:lang w:val="lt-LT"/>
              </w:rPr>
            </w:pPr>
            <w:r w:rsidRPr="00345459">
              <w:rPr>
                <w:rFonts w:ascii="Arial" w:hAnsi="Arial" w:cs="Arial"/>
                <w:lang w:val="lt-LT"/>
              </w:rPr>
              <w:t>0</w:t>
            </w:r>
          </w:p>
        </w:tc>
      </w:tr>
      <w:tr w:rsidR="00253377" w:rsidRPr="00345459" w14:paraId="5ADCE215" w14:textId="77777777" w:rsidTr="00253377">
        <w:trPr>
          <w:trHeight w:val="266"/>
        </w:trPr>
        <w:tc>
          <w:tcPr>
            <w:tcW w:w="6914" w:type="dxa"/>
            <w:tcBorders>
              <w:top w:val="single" w:sz="4" w:space="0" w:color="000000"/>
              <w:left w:val="single" w:sz="4" w:space="0" w:color="000000"/>
              <w:bottom w:val="single" w:sz="4" w:space="0" w:color="auto"/>
              <w:right w:val="single" w:sz="4" w:space="0" w:color="auto"/>
            </w:tcBorders>
            <w:hideMark/>
          </w:tcPr>
          <w:p w14:paraId="09CBE36B" w14:textId="77777777" w:rsidR="00253377" w:rsidRPr="00345459" w:rsidRDefault="00253377">
            <w:pPr>
              <w:spacing w:line="276" w:lineRule="auto"/>
              <w:rPr>
                <w:rFonts w:ascii="Arial" w:hAnsi="Arial" w:cs="Arial"/>
                <w:lang w:val="lt-LT"/>
              </w:rPr>
            </w:pPr>
            <w:r w:rsidRPr="00345459">
              <w:rPr>
                <w:rFonts w:ascii="Arial" w:hAnsi="Arial" w:cs="Arial"/>
                <w:lang w:val="lt-LT"/>
              </w:rPr>
              <w:t>6. Studijų, būrelių, klubų dalyviai</w:t>
            </w:r>
          </w:p>
        </w:tc>
        <w:tc>
          <w:tcPr>
            <w:tcW w:w="1463" w:type="dxa"/>
            <w:tcBorders>
              <w:top w:val="single" w:sz="4" w:space="0" w:color="000000"/>
              <w:left w:val="single" w:sz="4" w:space="0" w:color="auto"/>
              <w:bottom w:val="single" w:sz="4" w:space="0" w:color="auto"/>
              <w:right w:val="single" w:sz="4" w:space="0" w:color="000000"/>
            </w:tcBorders>
            <w:hideMark/>
          </w:tcPr>
          <w:p w14:paraId="6DE02376" w14:textId="77777777" w:rsidR="00253377" w:rsidRPr="00345459" w:rsidRDefault="00253377">
            <w:pPr>
              <w:spacing w:line="276" w:lineRule="auto"/>
              <w:jc w:val="center"/>
              <w:rPr>
                <w:rFonts w:ascii="Arial" w:hAnsi="Arial" w:cs="Arial"/>
                <w:b/>
                <w:bCs/>
                <w:lang w:val="lt-LT"/>
              </w:rPr>
            </w:pPr>
            <w:r w:rsidRPr="00345459">
              <w:rPr>
                <w:rFonts w:ascii="Arial" w:hAnsi="Arial" w:cs="Arial"/>
                <w:b/>
                <w:bCs/>
                <w:lang w:val="lt-LT"/>
              </w:rPr>
              <w:t>0</w:t>
            </w:r>
          </w:p>
        </w:tc>
        <w:tc>
          <w:tcPr>
            <w:tcW w:w="1463" w:type="dxa"/>
            <w:tcBorders>
              <w:top w:val="single" w:sz="4" w:space="0" w:color="000000"/>
              <w:left w:val="single" w:sz="4" w:space="0" w:color="auto"/>
              <w:bottom w:val="single" w:sz="4" w:space="0" w:color="auto"/>
              <w:right w:val="single" w:sz="4" w:space="0" w:color="000000"/>
            </w:tcBorders>
            <w:hideMark/>
          </w:tcPr>
          <w:p w14:paraId="4ABD4A6C" w14:textId="77777777" w:rsidR="00253377" w:rsidRPr="00345459" w:rsidRDefault="00253377">
            <w:pPr>
              <w:spacing w:line="276" w:lineRule="auto"/>
              <w:jc w:val="center"/>
              <w:rPr>
                <w:rFonts w:ascii="Arial" w:hAnsi="Arial" w:cs="Arial"/>
                <w:b/>
                <w:bCs/>
                <w:lang w:val="lt-LT"/>
              </w:rPr>
            </w:pPr>
            <w:r w:rsidRPr="00345459">
              <w:rPr>
                <w:rFonts w:ascii="Arial" w:hAnsi="Arial" w:cs="Arial"/>
                <w:b/>
                <w:bCs/>
                <w:lang w:val="lt-LT"/>
              </w:rPr>
              <w:t>0</w:t>
            </w:r>
          </w:p>
        </w:tc>
      </w:tr>
    </w:tbl>
    <w:p w14:paraId="66DA1917" w14:textId="77777777" w:rsidR="00253377" w:rsidRPr="00345459" w:rsidRDefault="00253377" w:rsidP="00253377">
      <w:pPr>
        <w:spacing w:before="240" w:after="240" w:line="276" w:lineRule="auto"/>
        <w:ind w:firstLine="567"/>
        <w:jc w:val="both"/>
        <w:rPr>
          <w:rFonts w:ascii="Arial" w:hAnsi="Arial" w:cs="Arial"/>
          <w:b/>
          <w:bCs/>
          <w:lang w:val="lt-LT" w:eastAsia="en-US"/>
        </w:rPr>
      </w:pPr>
      <w:r w:rsidRPr="00345459">
        <w:rPr>
          <w:rFonts w:ascii="Arial" w:hAnsi="Arial" w:cs="Arial"/>
          <w:b/>
          <w:bCs/>
          <w:lang w:val="lt-LT" w:eastAsia="en-US"/>
        </w:rPr>
        <w:t xml:space="preserve">6. </w:t>
      </w:r>
      <w:r w:rsidRPr="00345459">
        <w:rPr>
          <w:rFonts w:ascii="Arial" w:hAnsi="Arial" w:cs="Arial"/>
          <w:b/>
          <w:bCs/>
          <w:lang w:val="lt-LT"/>
        </w:rPr>
        <w:t>Įstaigos renginių/veiklos viešinimas, gyventojų nuomonės tyrimas</w:t>
      </w:r>
      <w:r w:rsidRPr="00345459">
        <w:rPr>
          <w:rFonts w:ascii="Arial" w:hAnsi="Arial" w:cs="Arial"/>
          <w:b/>
          <w:bCs/>
          <w:lang w:val="lt-LT" w:eastAsia="en-US"/>
        </w:rPr>
        <w:t>:</w:t>
      </w:r>
    </w:p>
    <w:p w14:paraId="580182E9" w14:textId="77777777" w:rsidR="00253377" w:rsidRPr="00345459" w:rsidRDefault="00253377" w:rsidP="00253377">
      <w:pPr>
        <w:spacing w:line="276" w:lineRule="auto"/>
        <w:ind w:firstLine="567"/>
        <w:jc w:val="both"/>
        <w:rPr>
          <w:rFonts w:ascii="Arial" w:hAnsi="Arial" w:cs="Arial"/>
          <w:lang w:val="lt-LT"/>
        </w:rPr>
      </w:pPr>
      <w:r w:rsidRPr="00345459">
        <w:rPr>
          <w:rFonts w:ascii="Arial" w:hAnsi="Arial" w:cs="Arial"/>
          <w:lang w:val="lt-LT"/>
        </w:rPr>
        <w:t xml:space="preserve">Tęsiamas bendradarbiavimas su laikraščiais ,,Banga“, ,,Vakarų ekspresas“ ir internetiniais portalais ,,Klaipėda, aš su tavim“, ,,Mano Gargždai“, „Gargždai </w:t>
      </w:r>
      <w:proofErr w:type="spellStart"/>
      <w:r w:rsidRPr="00345459">
        <w:rPr>
          <w:rFonts w:ascii="Arial" w:hAnsi="Arial" w:cs="Arial"/>
          <w:lang w:val="lt-LT"/>
        </w:rPr>
        <w:t>united</w:t>
      </w:r>
      <w:proofErr w:type="spellEnd"/>
      <w:r w:rsidRPr="00345459">
        <w:rPr>
          <w:rFonts w:ascii="Arial" w:hAnsi="Arial" w:cs="Arial"/>
          <w:lang w:val="lt-LT"/>
        </w:rPr>
        <w:t>“,  radijo stotimis ,,</w:t>
      </w:r>
      <w:proofErr w:type="spellStart"/>
      <w:r w:rsidRPr="00345459">
        <w:rPr>
          <w:rFonts w:ascii="Arial" w:hAnsi="Arial" w:cs="Arial"/>
          <w:lang w:val="lt-LT"/>
        </w:rPr>
        <w:t>Laluna</w:t>
      </w:r>
      <w:proofErr w:type="spellEnd"/>
      <w:r w:rsidRPr="00345459">
        <w:rPr>
          <w:rFonts w:ascii="Arial" w:hAnsi="Arial" w:cs="Arial"/>
          <w:lang w:val="lt-LT"/>
        </w:rPr>
        <w:t>“, ,,Pūkas“, „LRT“.</w:t>
      </w:r>
    </w:p>
    <w:p w14:paraId="4D0812A4" w14:textId="77777777" w:rsidR="00253377" w:rsidRPr="00345459" w:rsidRDefault="00253377" w:rsidP="00253377">
      <w:pPr>
        <w:spacing w:line="276" w:lineRule="auto"/>
        <w:ind w:firstLine="567"/>
        <w:jc w:val="both"/>
        <w:rPr>
          <w:rFonts w:ascii="Arial" w:hAnsi="Arial" w:cs="Arial"/>
          <w:lang w:val="lt-LT"/>
        </w:rPr>
      </w:pPr>
      <w:r w:rsidRPr="00345459">
        <w:rPr>
          <w:rFonts w:ascii="Arial" w:hAnsi="Arial" w:cs="Arial"/>
          <w:lang w:val="lt-LT"/>
        </w:rPr>
        <w:t>2025 metais spaudoje ir internetiniuose portaluose publikuota net 16 straipsnių apie įstaigos veiklą, vykdomus projektus ir apie atskirus įstaigos darbuotojus. Publikacijų antraščių pavadinimai:</w:t>
      </w:r>
    </w:p>
    <w:p w14:paraId="49BFE9EE" w14:textId="070AC489" w:rsidR="00253377" w:rsidRPr="00345459" w:rsidRDefault="00921FAF" w:rsidP="00253377">
      <w:pPr>
        <w:spacing w:line="276" w:lineRule="auto"/>
        <w:ind w:firstLine="567"/>
        <w:jc w:val="both"/>
        <w:rPr>
          <w:rFonts w:ascii="Arial" w:hAnsi="Arial" w:cs="Arial"/>
          <w:lang w:val="lt-LT"/>
        </w:rPr>
      </w:pPr>
      <w:r w:rsidRPr="00345459">
        <w:rPr>
          <w:rFonts w:ascii="Arial" w:hAnsi="Arial" w:cs="Arial"/>
          <w:lang w:val="lt-LT"/>
        </w:rPr>
        <w:t>,,</w:t>
      </w:r>
      <w:r w:rsidR="00253377" w:rsidRPr="00345459">
        <w:rPr>
          <w:rFonts w:ascii="Arial" w:hAnsi="Arial" w:cs="Arial"/>
          <w:lang w:val="lt-LT"/>
        </w:rPr>
        <w:t>Poetiškas mintis įkvėpė Čiurlionis</w:t>
      </w:r>
      <w:r w:rsidRPr="00345459">
        <w:rPr>
          <w:rFonts w:ascii="Arial" w:hAnsi="Arial" w:cs="Arial"/>
          <w:lang w:val="lt-LT"/>
        </w:rPr>
        <w:t>“</w:t>
      </w:r>
    </w:p>
    <w:p w14:paraId="627E2CD2" w14:textId="2831C36B" w:rsidR="00253377" w:rsidRPr="00345459" w:rsidRDefault="00921FAF" w:rsidP="00253377">
      <w:pPr>
        <w:spacing w:line="276" w:lineRule="auto"/>
        <w:ind w:firstLine="567"/>
        <w:jc w:val="both"/>
        <w:rPr>
          <w:rFonts w:ascii="Arial" w:hAnsi="Arial" w:cs="Arial"/>
          <w:lang w:val="lt-LT"/>
        </w:rPr>
      </w:pPr>
      <w:r w:rsidRPr="00345459">
        <w:rPr>
          <w:rFonts w:ascii="Arial" w:hAnsi="Arial" w:cs="Arial"/>
          <w:lang w:val="lt-LT"/>
        </w:rPr>
        <w:t>,,</w:t>
      </w:r>
      <w:r w:rsidR="00253377" w:rsidRPr="00345459">
        <w:rPr>
          <w:rFonts w:ascii="Arial" w:hAnsi="Arial" w:cs="Arial"/>
          <w:lang w:val="lt-LT"/>
        </w:rPr>
        <w:t xml:space="preserve">Kretingališkių „Saliamonas“ kviečia atrasti bekalbį </w:t>
      </w:r>
      <w:proofErr w:type="spellStart"/>
      <w:r w:rsidR="00253377" w:rsidRPr="00345459">
        <w:rPr>
          <w:rFonts w:ascii="Arial" w:hAnsi="Arial" w:cs="Arial"/>
          <w:lang w:val="lt-LT"/>
        </w:rPr>
        <w:t>kalbiškumą</w:t>
      </w:r>
      <w:proofErr w:type="spellEnd"/>
      <w:r w:rsidRPr="00345459">
        <w:rPr>
          <w:rFonts w:ascii="Arial" w:hAnsi="Arial" w:cs="Arial"/>
          <w:lang w:val="lt-LT"/>
        </w:rPr>
        <w:t>“</w:t>
      </w:r>
    </w:p>
    <w:p w14:paraId="1D8A5A92" w14:textId="30D9E68E" w:rsidR="00253377" w:rsidRPr="00345459" w:rsidRDefault="00921FAF" w:rsidP="00253377">
      <w:pPr>
        <w:spacing w:line="276" w:lineRule="auto"/>
        <w:ind w:firstLine="567"/>
        <w:jc w:val="both"/>
        <w:rPr>
          <w:rFonts w:ascii="Arial" w:hAnsi="Arial" w:cs="Arial"/>
          <w:lang w:val="lt-LT"/>
        </w:rPr>
      </w:pPr>
      <w:r w:rsidRPr="00345459">
        <w:rPr>
          <w:rFonts w:ascii="Arial" w:hAnsi="Arial" w:cs="Arial"/>
          <w:lang w:val="lt-LT"/>
        </w:rPr>
        <w:t>,,</w:t>
      </w:r>
      <w:r w:rsidR="00253377" w:rsidRPr="00345459">
        <w:rPr>
          <w:rFonts w:ascii="Arial" w:hAnsi="Arial" w:cs="Arial"/>
          <w:lang w:val="lt-LT"/>
        </w:rPr>
        <w:t>Saliamoniškoje kretingališkių erdvėje – žingsnis į paslaptingą pasaulį</w:t>
      </w:r>
      <w:r w:rsidRPr="00345459">
        <w:rPr>
          <w:rFonts w:ascii="Arial" w:hAnsi="Arial" w:cs="Arial"/>
          <w:lang w:val="lt-LT"/>
        </w:rPr>
        <w:t>“</w:t>
      </w:r>
    </w:p>
    <w:p w14:paraId="5FC14431" w14:textId="36680078" w:rsidR="00253377" w:rsidRPr="00345459" w:rsidRDefault="00921FAF" w:rsidP="00253377">
      <w:pPr>
        <w:spacing w:line="276" w:lineRule="auto"/>
        <w:ind w:firstLine="567"/>
        <w:jc w:val="both"/>
        <w:rPr>
          <w:rFonts w:ascii="Arial" w:hAnsi="Arial" w:cs="Arial"/>
          <w:lang w:val="lt-LT"/>
        </w:rPr>
      </w:pPr>
      <w:r w:rsidRPr="00345459">
        <w:rPr>
          <w:rFonts w:ascii="Arial" w:hAnsi="Arial" w:cs="Arial"/>
          <w:lang w:val="lt-LT"/>
        </w:rPr>
        <w:t>,,</w:t>
      </w:r>
      <w:r w:rsidR="00253377" w:rsidRPr="00345459">
        <w:rPr>
          <w:rFonts w:ascii="Arial" w:hAnsi="Arial" w:cs="Arial"/>
          <w:lang w:val="lt-LT"/>
        </w:rPr>
        <w:t xml:space="preserve">Žodžio festivalis „Saliamonas“ kviečia atrasti bekalbį </w:t>
      </w:r>
      <w:proofErr w:type="spellStart"/>
      <w:r w:rsidR="00253377" w:rsidRPr="00345459">
        <w:rPr>
          <w:rFonts w:ascii="Arial" w:hAnsi="Arial" w:cs="Arial"/>
          <w:lang w:val="lt-LT"/>
        </w:rPr>
        <w:t>kalbiškumą</w:t>
      </w:r>
      <w:proofErr w:type="spellEnd"/>
      <w:r w:rsidRPr="00345459">
        <w:rPr>
          <w:rFonts w:ascii="Arial" w:hAnsi="Arial" w:cs="Arial"/>
          <w:lang w:val="lt-LT"/>
        </w:rPr>
        <w:t>“</w:t>
      </w:r>
    </w:p>
    <w:p w14:paraId="0B998BE8" w14:textId="5A5AD959" w:rsidR="00253377" w:rsidRPr="00345459" w:rsidRDefault="00921FAF" w:rsidP="00253377">
      <w:pPr>
        <w:spacing w:line="276" w:lineRule="auto"/>
        <w:ind w:firstLine="567"/>
        <w:jc w:val="both"/>
        <w:rPr>
          <w:rFonts w:ascii="Arial" w:hAnsi="Arial" w:cs="Arial"/>
          <w:lang w:val="lt-LT"/>
        </w:rPr>
      </w:pPr>
      <w:r w:rsidRPr="00345459">
        <w:rPr>
          <w:rFonts w:ascii="Arial" w:hAnsi="Arial" w:cs="Arial"/>
          <w:lang w:val="lt-LT"/>
        </w:rPr>
        <w:t>,,</w:t>
      </w:r>
      <w:r w:rsidR="00253377" w:rsidRPr="00345459">
        <w:rPr>
          <w:rFonts w:ascii="Arial" w:hAnsi="Arial" w:cs="Arial"/>
          <w:lang w:val="lt-LT"/>
        </w:rPr>
        <w:t>Vienybės šventė Kretingalėje: „Transformacijos“ – nuo praeities iki ateities</w:t>
      </w:r>
      <w:r w:rsidRPr="00345459">
        <w:rPr>
          <w:rFonts w:ascii="Arial" w:hAnsi="Arial" w:cs="Arial"/>
          <w:lang w:val="lt-LT"/>
        </w:rPr>
        <w:t>“</w:t>
      </w:r>
    </w:p>
    <w:p w14:paraId="1C9905E5" w14:textId="03F59E27" w:rsidR="00253377" w:rsidRPr="00345459" w:rsidRDefault="00921FAF" w:rsidP="00253377">
      <w:pPr>
        <w:spacing w:line="276" w:lineRule="auto"/>
        <w:ind w:firstLine="567"/>
        <w:jc w:val="both"/>
        <w:rPr>
          <w:rFonts w:ascii="Arial" w:hAnsi="Arial" w:cs="Arial"/>
          <w:lang w:val="lt-LT"/>
        </w:rPr>
      </w:pPr>
      <w:r w:rsidRPr="00345459">
        <w:rPr>
          <w:rFonts w:ascii="Arial" w:hAnsi="Arial" w:cs="Arial"/>
          <w:lang w:val="lt-LT"/>
        </w:rPr>
        <w:lastRenderedPageBreak/>
        <w:t>,,</w:t>
      </w:r>
      <w:r w:rsidR="00253377" w:rsidRPr="00345459">
        <w:rPr>
          <w:rFonts w:ascii="Arial" w:hAnsi="Arial" w:cs="Arial"/>
          <w:lang w:val="lt-LT"/>
        </w:rPr>
        <w:t xml:space="preserve">1 metro tortą Bareikių vestuvėms pagaminusi </w:t>
      </w:r>
      <w:proofErr w:type="spellStart"/>
      <w:r w:rsidR="00253377" w:rsidRPr="00345459">
        <w:rPr>
          <w:rFonts w:ascii="Arial" w:hAnsi="Arial" w:cs="Arial"/>
          <w:lang w:val="lt-LT"/>
        </w:rPr>
        <w:t>Aija</w:t>
      </w:r>
      <w:proofErr w:type="spellEnd"/>
      <w:r w:rsidR="00253377" w:rsidRPr="00345459">
        <w:rPr>
          <w:rFonts w:ascii="Arial" w:hAnsi="Arial" w:cs="Arial"/>
          <w:lang w:val="lt-LT"/>
        </w:rPr>
        <w:t>: visą gyvenimą konditeriją derinu su choreografija</w:t>
      </w:r>
      <w:r w:rsidRPr="00345459">
        <w:rPr>
          <w:rFonts w:ascii="Arial" w:hAnsi="Arial" w:cs="Arial"/>
          <w:lang w:val="lt-LT"/>
        </w:rPr>
        <w:t>“</w:t>
      </w:r>
    </w:p>
    <w:p w14:paraId="3583E807" w14:textId="2174D36A" w:rsidR="00253377" w:rsidRPr="00345459" w:rsidRDefault="00921FAF" w:rsidP="00253377">
      <w:pPr>
        <w:spacing w:line="276" w:lineRule="auto"/>
        <w:ind w:firstLine="567"/>
        <w:jc w:val="both"/>
        <w:rPr>
          <w:rFonts w:ascii="Arial" w:hAnsi="Arial" w:cs="Arial"/>
          <w:lang w:val="lt-LT"/>
        </w:rPr>
      </w:pPr>
      <w:r w:rsidRPr="00345459">
        <w:rPr>
          <w:rFonts w:ascii="Arial" w:hAnsi="Arial" w:cs="Arial"/>
          <w:lang w:val="lt-LT"/>
        </w:rPr>
        <w:t>,,</w:t>
      </w:r>
      <w:r w:rsidR="00253377" w:rsidRPr="00345459">
        <w:rPr>
          <w:rFonts w:ascii="Arial" w:hAnsi="Arial" w:cs="Arial"/>
          <w:lang w:val="lt-LT"/>
        </w:rPr>
        <w:t>Klaipėdos rajono pasakotojai sužibo Druskininkuose</w:t>
      </w:r>
      <w:r w:rsidRPr="00345459">
        <w:rPr>
          <w:rFonts w:ascii="Arial" w:hAnsi="Arial" w:cs="Arial"/>
          <w:lang w:val="lt-LT"/>
        </w:rPr>
        <w:t xml:space="preserve">“(net 4 iš jų – Girkalių skyriaus folkloro </w:t>
      </w:r>
      <w:proofErr w:type="spellStart"/>
      <w:r w:rsidRPr="00345459">
        <w:rPr>
          <w:rFonts w:ascii="Arial" w:hAnsi="Arial" w:cs="Arial"/>
          <w:lang w:val="lt-LT"/>
        </w:rPr>
        <w:t>anamblio</w:t>
      </w:r>
      <w:proofErr w:type="spellEnd"/>
      <w:r w:rsidRPr="00345459">
        <w:rPr>
          <w:rFonts w:ascii="Arial" w:hAnsi="Arial" w:cs="Arial"/>
          <w:lang w:val="lt-LT"/>
        </w:rPr>
        <w:t xml:space="preserve"> ,,</w:t>
      </w:r>
      <w:proofErr w:type="spellStart"/>
      <w:r w:rsidRPr="00345459">
        <w:rPr>
          <w:rFonts w:ascii="Arial" w:hAnsi="Arial" w:cs="Arial"/>
          <w:lang w:val="lt-LT"/>
        </w:rPr>
        <w:t>Žiogupis</w:t>
      </w:r>
      <w:proofErr w:type="spellEnd"/>
      <w:r w:rsidRPr="00345459">
        <w:rPr>
          <w:rFonts w:ascii="Arial" w:hAnsi="Arial" w:cs="Arial"/>
          <w:lang w:val="lt-LT"/>
        </w:rPr>
        <w:t>“ nariai)</w:t>
      </w:r>
    </w:p>
    <w:p w14:paraId="2069131C" w14:textId="0B844F9B" w:rsidR="00253377" w:rsidRPr="00345459" w:rsidRDefault="00921FAF" w:rsidP="00253377">
      <w:pPr>
        <w:spacing w:line="276" w:lineRule="auto"/>
        <w:ind w:firstLine="567"/>
        <w:jc w:val="both"/>
        <w:rPr>
          <w:rFonts w:ascii="Arial" w:hAnsi="Arial" w:cs="Arial"/>
          <w:lang w:val="lt-LT"/>
        </w:rPr>
      </w:pPr>
      <w:r w:rsidRPr="00345459">
        <w:rPr>
          <w:rFonts w:ascii="Arial" w:hAnsi="Arial" w:cs="Arial"/>
          <w:lang w:val="lt-LT"/>
        </w:rPr>
        <w:t>,,</w:t>
      </w:r>
      <w:r w:rsidR="00253377" w:rsidRPr="00345459">
        <w:rPr>
          <w:rFonts w:ascii="Arial" w:hAnsi="Arial" w:cs="Arial"/>
          <w:lang w:val="lt-LT"/>
        </w:rPr>
        <w:t>SPA sielai – vandens ir meno dermė vidinei ramybei</w:t>
      </w:r>
      <w:r w:rsidRPr="00345459">
        <w:rPr>
          <w:rFonts w:ascii="Arial" w:hAnsi="Arial" w:cs="Arial"/>
          <w:lang w:val="lt-LT"/>
        </w:rPr>
        <w:t>“</w:t>
      </w:r>
    </w:p>
    <w:p w14:paraId="7A0EE658" w14:textId="19BBB681" w:rsidR="00253377" w:rsidRPr="00345459" w:rsidRDefault="00921FAF" w:rsidP="00253377">
      <w:pPr>
        <w:spacing w:line="276" w:lineRule="auto"/>
        <w:ind w:firstLine="567"/>
        <w:jc w:val="both"/>
        <w:rPr>
          <w:rFonts w:ascii="Arial" w:hAnsi="Arial" w:cs="Arial"/>
          <w:lang w:val="lt-LT"/>
        </w:rPr>
      </w:pPr>
      <w:r w:rsidRPr="00345459">
        <w:rPr>
          <w:rFonts w:ascii="Arial" w:hAnsi="Arial" w:cs="Arial"/>
          <w:lang w:val="lt-LT"/>
        </w:rPr>
        <w:t>,,</w:t>
      </w:r>
      <w:r w:rsidR="00253377" w:rsidRPr="00345459">
        <w:rPr>
          <w:rFonts w:ascii="Arial" w:hAnsi="Arial" w:cs="Arial"/>
          <w:lang w:val="lt-LT"/>
        </w:rPr>
        <w:t>Vandens žaismas fotografijose Kretingalės centre</w:t>
      </w:r>
      <w:r w:rsidRPr="00345459">
        <w:rPr>
          <w:rFonts w:ascii="Arial" w:hAnsi="Arial" w:cs="Arial"/>
          <w:lang w:val="lt-LT"/>
        </w:rPr>
        <w:t>“</w:t>
      </w:r>
    </w:p>
    <w:p w14:paraId="28A7C19F" w14:textId="35F4A678" w:rsidR="00253377" w:rsidRPr="00345459" w:rsidRDefault="007F6BBA" w:rsidP="00253377">
      <w:pPr>
        <w:spacing w:line="276" w:lineRule="auto"/>
        <w:ind w:firstLine="567"/>
        <w:jc w:val="both"/>
        <w:rPr>
          <w:rFonts w:ascii="Arial" w:hAnsi="Arial" w:cs="Arial"/>
          <w:lang w:val="lt-LT"/>
        </w:rPr>
      </w:pPr>
      <w:r w:rsidRPr="00345459">
        <w:rPr>
          <w:rFonts w:ascii="Arial" w:hAnsi="Arial" w:cs="Arial"/>
          <w:lang w:val="lt-LT"/>
        </w:rPr>
        <w:t>,,</w:t>
      </w:r>
      <w:r w:rsidR="00253377" w:rsidRPr="00345459">
        <w:rPr>
          <w:rFonts w:ascii="Arial" w:hAnsi="Arial" w:cs="Arial"/>
          <w:lang w:val="lt-LT"/>
        </w:rPr>
        <w:t xml:space="preserve">Kretingalės kultūros centras: nuo žodžio meno iki poetinių </w:t>
      </w:r>
      <w:proofErr w:type="spellStart"/>
      <w:r w:rsidR="00253377" w:rsidRPr="00345459">
        <w:rPr>
          <w:rFonts w:ascii="Arial" w:hAnsi="Arial" w:cs="Arial"/>
          <w:lang w:val="lt-LT"/>
        </w:rPr>
        <w:t>terapijų</w:t>
      </w:r>
      <w:proofErr w:type="spellEnd"/>
      <w:r w:rsidRPr="00345459">
        <w:rPr>
          <w:rFonts w:ascii="Arial" w:hAnsi="Arial" w:cs="Arial"/>
          <w:lang w:val="lt-LT"/>
        </w:rPr>
        <w:t>“</w:t>
      </w:r>
    </w:p>
    <w:p w14:paraId="46BBA9C8" w14:textId="3F366159" w:rsidR="00253377" w:rsidRPr="00345459" w:rsidRDefault="00253377" w:rsidP="00253377">
      <w:pPr>
        <w:spacing w:line="276" w:lineRule="auto"/>
        <w:jc w:val="both"/>
        <w:rPr>
          <w:rFonts w:ascii="Arial" w:hAnsi="Arial" w:cs="Arial"/>
          <w:lang w:val="lt-LT"/>
        </w:rPr>
      </w:pPr>
      <w:r w:rsidRPr="00345459">
        <w:rPr>
          <w:rFonts w:ascii="Arial" w:hAnsi="Arial" w:cs="Arial"/>
          <w:lang w:val="lt-LT"/>
        </w:rPr>
        <w:t xml:space="preserve">          Stabiliai atnaujinama ir prižiūrima įstaigos internetinė svetainė, keliama visa reikiama informacija, atitinkanti visus keliamus reikalavimus. Kretingalės kultūros centro svetainėje ir Klaipėdos rajono turizmo ir informacijos centro platformoje nuolat atnaujinama ir pateikiama privaloma informacija, renginių afišos ir renginių kalendorius. Kretingalės kultūros centro (5400 draugų) , Girkalių skyriaus (4600 draugų), Plikių skyriaus (4400 draugų) „Facebook“ paskyrose nuolat platinama informacija apie renginius ir kitas aktualijas.</w:t>
      </w:r>
      <w:r w:rsidR="007F6BBA" w:rsidRPr="00345459">
        <w:rPr>
          <w:rFonts w:ascii="Arial" w:hAnsi="Arial" w:cs="Arial"/>
          <w:lang w:val="lt-LT"/>
        </w:rPr>
        <w:t xml:space="preserve"> </w:t>
      </w:r>
      <w:r w:rsidRPr="00345459">
        <w:rPr>
          <w:rFonts w:ascii="Arial" w:hAnsi="Arial" w:cs="Arial"/>
          <w:lang w:val="lt-LT"/>
        </w:rPr>
        <w:t>2022 metais sukurtas oficialus Kretingalės kultūros centro „Facebook“ puslapis turi jau beveik 2</w:t>
      </w:r>
      <w:r w:rsidR="007F6BBA" w:rsidRPr="00345459">
        <w:rPr>
          <w:rFonts w:ascii="Arial" w:hAnsi="Arial" w:cs="Arial"/>
          <w:lang w:val="lt-LT"/>
        </w:rPr>
        <w:t>6</w:t>
      </w:r>
      <w:r w:rsidRPr="00345459">
        <w:rPr>
          <w:rFonts w:ascii="Arial" w:hAnsi="Arial" w:cs="Arial"/>
          <w:lang w:val="lt-LT"/>
        </w:rPr>
        <w:t xml:space="preserve">00 stebėtojų. Padidinta informacijos apie renginius sklaida dalijant skrajutes parduotuvėse, bibliotekose ir metant į gyventojų pašto dėžutes. Taip pat siunčiami elektroniniai laiškai ir asmeninės žinutės apie vyksiančius renginius vietos įstaigoms ir gyventojams, dalijami kvietimai. Specialiai žodžio festivalio sklaidai ir viešinimui buvo sukurta atskira festivalio svetainė </w:t>
      </w:r>
      <w:hyperlink r:id="rId8" w:history="1">
        <w:r w:rsidRPr="00345459">
          <w:rPr>
            <w:rStyle w:val="Hipersaitas"/>
            <w:rFonts w:ascii="Arial" w:hAnsi="Arial" w:cs="Arial"/>
            <w:lang w:val="lt-LT"/>
          </w:rPr>
          <w:t>www.saliamonas.lt</w:t>
        </w:r>
      </w:hyperlink>
      <w:r w:rsidRPr="00345459">
        <w:rPr>
          <w:rFonts w:ascii="Arial" w:hAnsi="Arial" w:cs="Arial"/>
          <w:lang w:val="lt-LT"/>
        </w:rPr>
        <w:t xml:space="preserve"> , o įstaigos YOUTUBE kanalas, kuriame talpinama veiklos </w:t>
      </w:r>
      <w:proofErr w:type="spellStart"/>
      <w:r w:rsidRPr="00345459">
        <w:rPr>
          <w:rFonts w:ascii="Arial" w:hAnsi="Arial" w:cs="Arial"/>
          <w:lang w:val="lt-LT"/>
        </w:rPr>
        <w:t>video</w:t>
      </w:r>
      <w:proofErr w:type="spellEnd"/>
      <w:r w:rsidRPr="00345459">
        <w:rPr>
          <w:rFonts w:ascii="Arial" w:hAnsi="Arial" w:cs="Arial"/>
          <w:lang w:val="lt-LT"/>
        </w:rPr>
        <w:t xml:space="preserve"> medžiaga turi jau beveik 300 prenumeratorių-stebėtojų. Visi šie rodikliai leidžia daryti išvadą, jog įstaigos komunikacija yra pakankamai plati.</w:t>
      </w:r>
    </w:p>
    <w:p w14:paraId="2EBEDF27" w14:textId="1233F701" w:rsidR="00253377" w:rsidRPr="00345459" w:rsidRDefault="00253377" w:rsidP="00253377">
      <w:pPr>
        <w:spacing w:line="276" w:lineRule="auto"/>
        <w:ind w:firstLine="567"/>
        <w:jc w:val="both"/>
        <w:rPr>
          <w:rFonts w:ascii="Arial" w:hAnsi="Arial" w:cs="Arial"/>
          <w:lang w:val="lt-LT"/>
        </w:rPr>
      </w:pPr>
      <w:r w:rsidRPr="00345459">
        <w:rPr>
          <w:rFonts w:ascii="Arial" w:hAnsi="Arial" w:cs="Arial"/>
          <w:lang w:val="lt-LT"/>
        </w:rPr>
        <w:t>2025 metais rugsėjo mėnesį internetu ir gyvai atlikta gyventojų apklausa, kurioje dalyvavo 200 respondentų. 95 % iš jų Kretingalės kultūros centro veiklą įvertino labai gerai, 5 % – gerai, 3%  − vidutiniškai, ir 1 % – silpnai. Puikiai įvertinta ir mūsų komunikacija apie renginius. Apklausos metu išsiaiškinta, jog renginių dažnumas ir jų įvairovė vertinama labai gerai. Gauta pasiūlymų, kokio žanro ar atlikėjo ir renginių pageidaujama. Tarp populiariausių renginių apklausos dalyvių nuomone – Kretingalės miestelio šventė liepos 6 d. ir žodžio festivalis „Saliamonas“, nors pastebėti ir s</w:t>
      </w:r>
      <w:r w:rsidR="007F6BBA" w:rsidRPr="00345459">
        <w:rPr>
          <w:rFonts w:ascii="Arial" w:hAnsi="Arial" w:cs="Arial"/>
          <w:lang w:val="lt-LT"/>
        </w:rPr>
        <w:t>ul</w:t>
      </w:r>
      <w:r w:rsidRPr="00345459">
        <w:rPr>
          <w:rFonts w:ascii="Arial" w:hAnsi="Arial" w:cs="Arial"/>
          <w:lang w:val="lt-LT"/>
        </w:rPr>
        <w:t>aukė pripažinimo ir kiti renginiai</w:t>
      </w:r>
      <w:r w:rsidR="007F6BBA" w:rsidRPr="00345459">
        <w:rPr>
          <w:rFonts w:ascii="Arial" w:hAnsi="Arial" w:cs="Arial"/>
          <w:lang w:val="lt-LT"/>
        </w:rPr>
        <w:t xml:space="preserve"> (</w:t>
      </w:r>
      <w:r w:rsidRPr="00345459">
        <w:rPr>
          <w:rFonts w:ascii="Arial" w:hAnsi="Arial" w:cs="Arial"/>
          <w:lang w:val="lt-LT"/>
        </w:rPr>
        <w:t>Rasos „SPA sielai“</w:t>
      </w:r>
      <w:r w:rsidR="007F6BBA" w:rsidRPr="00345459">
        <w:rPr>
          <w:rFonts w:ascii="Arial" w:hAnsi="Arial" w:cs="Arial"/>
          <w:lang w:val="lt-LT"/>
        </w:rPr>
        <w:t>).</w:t>
      </w:r>
      <w:r w:rsidRPr="00345459">
        <w:rPr>
          <w:rFonts w:ascii="Arial" w:hAnsi="Arial" w:cs="Arial"/>
          <w:lang w:val="lt-LT"/>
        </w:rPr>
        <w:t xml:space="preserve">Komunikacija įvertinta – labai gerai. Komandinis darbas įvertintas – labai gerai. </w:t>
      </w:r>
    </w:p>
    <w:p w14:paraId="64B26E16" w14:textId="39989CA9" w:rsidR="0021106A" w:rsidRPr="00345459" w:rsidRDefault="0021106A" w:rsidP="0021106A">
      <w:pPr>
        <w:spacing w:before="240" w:after="240" w:line="276" w:lineRule="auto"/>
        <w:ind w:firstLine="567"/>
        <w:rPr>
          <w:rFonts w:ascii="Arial" w:hAnsi="Arial" w:cs="Arial"/>
          <w:b/>
          <w:bCs/>
          <w:lang w:val="lt-LT"/>
        </w:rPr>
      </w:pPr>
      <w:r w:rsidRPr="00345459">
        <w:rPr>
          <w:rFonts w:ascii="Arial" w:hAnsi="Arial" w:cs="Arial"/>
          <w:b/>
          <w:bCs/>
          <w:lang w:val="lt-LT"/>
        </w:rPr>
        <w:t>7. Įstaigoje atlikti kitų institucijų patikrinimai per ataskaitinius metus:</w:t>
      </w:r>
    </w:p>
    <w:p w14:paraId="2C362460" w14:textId="77777777" w:rsidR="0021106A" w:rsidRPr="00345459" w:rsidRDefault="0021106A" w:rsidP="0021106A">
      <w:pPr>
        <w:spacing w:line="276" w:lineRule="auto"/>
        <w:jc w:val="both"/>
        <w:rPr>
          <w:rFonts w:ascii="Arial" w:hAnsi="Arial" w:cs="Arial"/>
          <w:i/>
          <w:iCs/>
          <w:lang w:val="lt-LT"/>
        </w:rPr>
      </w:pPr>
      <w:r w:rsidRPr="00345459">
        <w:rPr>
          <w:rFonts w:ascii="Arial" w:hAnsi="Arial" w:cs="Arial"/>
          <w:i/>
          <w:iCs/>
          <w:lang w:val="lt-LT"/>
        </w:rPr>
        <w:t>11 lentelė. Įstaigoje atlikti kitų institucijų patikrinimai.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664"/>
        <w:gridCol w:w="1524"/>
        <w:gridCol w:w="2864"/>
      </w:tblGrid>
      <w:tr w:rsidR="0021106A" w:rsidRPr="00345459" w14:paraId="4533F088" w14:textId="77777777" w:rsidTr="0021106A">
        <w:tc>
          <w:tcPr>
            <w:tcW w:w="576" w:type="dxa"/>
          </w:tcPr>
          <w:p w14:paraId="341E3D4F"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Eil. Nr.</w:t>
            </w:r>
          </w:p>
        </w:tc>
        <w:tc>
          <w:tcPr>
            <w:tcW w:w="4664" w:type="dxa"/>
          </w:tcPr>
          <w:p w14:paraId="0722CFA7"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Patikrinimo pavadinimas</w:t>
            </w:r>
          </w:p>
        </w:tc>
        <w:tc>
          <w:tcPr>
            <w:tcW w:w="1524" w:type="dxa"/>
          </w:tcPr>
          <w:p w14:paraId="5D84E5E0"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Data</w:t>
            </w:r>
          </w:p>
        </w:tc>
        <w:tc>
          <w:tcPr>
            <w:tcW w:w="2864" w:type="dxa"/>
          </w:tcPr>
          <w:p w14:paraId="4E73A2A8"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 xml:space="preserve">Pažeidimų pobūdis </w:t>
            </w:r>
          </w:p>
        </w:tc>
      </w:tr>
      <w:tr w:rsidR="0021106A" w:rsidRPr="00345459" w14:paraId="76225AAE" w14:textId="77777777" w:rsidTr="0021106A">
        <w:trPr>
          <w:trHeight w:val="975"/>
        </w:trPr>
        <w:tc>
          <w:tcPr>
            <w:tcW w:w="576" w:type="dxa"/>
          </w:tcPr>
          <w:p w14:paraId="749F61A7"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1.</w:t>
            </w:r>
          </w:p>
        </w:tc>
        <w:tc>
          <w:tcPr>
            <w:tcW w:w="4664" w:type="dxa"/>
          </w:tcPr>
          <w:p w14:paraId="2172321D"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Klaipėdos rajono savivaldybės kontrolės ir audito tarnyba 2025-09-15 raštas Nr. Ko4-20,„Dėl 2025 metų finansinio audito pradžios„.</w:t>
            </w:r>
          </w:p>
        </w:tc>
        <w:tc>
          <w:tcPr>
            <w:tcW w:w="1524" w:type="dxa"/>
          </w:tcPr>
          <w:p w14:paraId="34F9527C"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2025-09-15</w:t>
            </w:r>
          </w:p>
        </w:tc>
        <w:tc>
          <w:tcPr>
            <w:tcW w:w="2864" w:type="dxa"/>
          </w:tcPr>
          <w:p w14:paraId="5BDE319E" w14:textId="77777777" w:rsidR="0021106A" w:rsidRPr="00345459" w:rsidRDefault="0021106A" w:rsidP="0021106A">
            <w:pPr>
              <w:spacing w:line="276" w:lineRule="auto"/>
              <w:jc w:val="both"/>
              <w:rPr>
                <w:rFonts w:ascii="Arial" w:hAnsi="Arial" w:cs="Arial"/>
                <w:lang w:val="lt-LT"/>
              </w:rPr>
            </w:pPr>
            <w:r w:rsidRPr="00345459">
              <w:rPr>
                <w:rFonts w:ascii="Arial" w:hAnsi="Arial" w:cs="Arial"/>
                <w:lang w:val="lt-LT"/>
              </w:rPr>
              <w:t>Audito išvados bus pateiktos iki 2026-05-15</w:t>
            </w:r>
          </w:p>
        </w:tc>
      </w:tr>
      <w:tr w:rsidR="0021106A" w:rsidRPr="00345459" w14:paraId="01D1376F" w14:textId="77777777" w:rsidTr="0021106A">
        <w:trPr>
          <w:trHeight w:val="679"/>
        </w:trPr>
        <w:tc>
          <w:tcPr>
            <w:tcW w:w="576" w:type="dxa"/>
          </w:tcPr>
          <w:p w14:paraId="1EFDAEB6" w14:textId="77777777" w:rsidR="0021106A" w:rsidRPr="00345459" w:rsidRDefault="0021106A" w:rsidP="0021106A">
            <w:pPr>
              <w:spacing w:line="276" w:lineRule="auto"/>
              <w:jc w:val="both"/>
              <w:rPr>
                <w:rFonts w:ascii="Arial" w:hAnsi="Arial" w:cs="Arial"/>
                <w:lang w:val="lt-LT"/>
              </w:rPr>
            </w:pPr>
          </w:p>
        </w:tc>
        <w:tc>
          <w:tcPr>
            <w:tcW w:w="4664" w:type="dxa"/>
          </w:tcPr>
          <w:p w14:paraId="05244C5F" w14:textId="77777777" w:rsidR="0021106A" w:rsidRPr="00345459" w:rsidRDefault="0021106A" w:rsidP="0021106A">
            <w:pPr>
              <w:spacing w:line="276" w:lineRule="auto"/>
              <w:jc w:val="both"/>
              <w:rPr>
                <w:rFonts w:ascii="Arial" w:hAnsi="Arial" w:cs="Arial"/>
                <w:lang w:val="lt-LT"/>
              </w:rPr>
            </w:pPr>
          </w:p>
        </w:tc>
        <w:tc>
          <w:tcPr>
            <w:tcW w:w="1524" w:type="dxa"/>
          </w:tcPr>
          <w:p w14:paraId="5C927A3A" w14:textId="77777777" w:rsidR="0021106A" w:rsidRPr="00345459" w:rsidRDefault="0021106A" w:rsidP="0021106A">
            <w:pPr>
              <w:spacing w:line="276" w:lineRule="auto"/>
              <w:jc w:val="both"/>
              <w:rPr>
                <w:rFonts w:ascii="Arial" w:hAnsi="Arial" w:cs="Arial"/>
                <w:lang w:val="lt-LT"/>
              </w:rPr>
            </w:pPr>
          </w:p>
        </w:tc>
        <w:tc>
          <w:tcPr>
            <w:tcW w:w="2864" w:type="dxa"/>
          </w:tcPr>
          <w:p w14:paraId="7A67F93B" w14:textId="77777777" w:rsidR="0021106A" w:rsidRPr="00345459" w:rsidRDefault="0021106A" w:rsidP="0021106A">
            <w:pPr>
              <w:spacing w:line="276" w:lineRule="auto"/>
              <w:ind w:right="207"/>
              <w:jc w:val="both"/>
              <w:rPr>
                <w:rFonts w:ascii="Arial" w:hAnsi="Arial" w:cs="Arial"/>
                <w:lang w:val="lt-LT"/>
              </w:rPr>
            </w:pPr>
          </w:p>
        </w:tc>
      </w:tr>
    </w:tbl>
    <w:p w14:paraId="0BB72862" w14:textId="5C77E057" w:rsidR="0021106A" w:rsidRPr="00345459" w:rsidRDefault="0021106A" w:rsidP="0021106A">
      <w:pPr>
        <w:spacing w:before="240" w:after="240" w:line="276" w:lineRule="auto"/>
        <w:rPr>
          <w:rFonts w:ascii="Arial" w:hAnsi="Arial" w:cs="Arial"/>
          <w:b/>
          <w:bCs/>
          <w:lang w:val="lt-LT"/>
        </w:rPr>
      </w:pPr>
    </w:p>
    <w:p w14:paraId="7DE65C2B" w14:textId="096AD369" w:rsidR="00D324F8" w:rsidRPr="00345459" w:rsidRDefault="00D324F8" w:rsidP="0021106A">
      <w:pPr>
        <w:spacing w:before="240" w:after="240" w:line="276" w:lineRule="auto"/>
        <w:rPr>
          <w:rFonts w:ascii="Arial" w:hAnsi="Arial" w:cs="Arial"/>
          <w:b/>
          <w:bCs/>
          <w:lang w:val="lt-LT"/>
        </w:rPr>
      </w:pPr>
    </w:p>
    <w:p w14:paraId="623D2B4C" w14:textId="77777777" w:rsidR="00D324F8" w:rsidRPr="00345459" w:rsidRDefault="00D324F8" w:rsidP="0021106A">
      <w:pPr>
        <w:spacing w:before="240" w:after="240" w:line="276" w:lineRule="auto"/>
        <w:rPr>
          <w:rFonts w:ascii="Arial" w:hAnsi="Arial" w:cs="Arial"/>
          <w:b/>
          <w:bCs/>
          <w:lang w:val="lt-LT"/>
        </w:rPr>
      </w:pPr>
    </w:p>
    <w:p w14:paraId="353AA4E4" w14:textId="5932C4DD" w:rsidR="000C6958" w:rsidRPr="00345459" w:rsidRDefault="000C6958" w:rsidP="008A5D81">
      <w:pPr>
        <w:spacing w:before="240" w:after="240" w:line="276" w:lineRule="auto"/>
        <w:ind w:firstLine="567"/>
        <w:rPr>
          <w:rFonts w:ascii="Arial" w:hAnsi="Arial" w:cs="Arial"/>
          <w:b/>
          <w:bCs/>
          <w:lang w:val="lt-LT"/>
        </w:rPr>
      </w:pPr>
      <w:r w:rsidRPr="00345459">
        <w:rPr>
          <w:rFonts w:ascii="Arial" w:hAnsi="Arial" w:cs="Arial"/>
          <w:b/>
          <w:bCs/>
          <w:lang w:val="lt-LT"/>
        </w:rPr>
        <w:lastRenderedPageBreak/>
        <w:t>8. Vadovo veikla, įgyvendinant įstaigos tikslus:</w:t>
      </w:r>
    </w:p>
    <w:p w14:paraId="67D4EB16" w14:textId="5BFBDA8C" w:rsidR="000C6958" w:rsidRPr="00345459" w:rsidRDefault="000C6958" w:rsidP="008A5D81">
      <w:pPr>
        <w:spacing w:line="276" w:lineRule="auto"/>
        <w:ind w:firstLine="567"/>
        <w:jc w:val="both"/>
        <w:rPr>
          <w:rFonts w:ascii="Arial" w:hAnsi="Arial" w:cs="Arial"/>
          <w:lang w:val="lt-LT"/>
        </w:rPr>
      </w:pPr>
      <w:r w:rsidRPr="00345459">
        <w:rPr>
          <w:rFonts w:ascii="Arial" w:hAnsi="Arial" w:cs="Arial"/>
          <w:b/>
          <w:bCs/>
          <w:lang w:val="lt-LT"/>
        </w:rPr>
        <w:t>8.1. Iškeltų vadovui prioritetinių veiklų įgyvendinimas, suformuotos 202</w:t>
      </w:r>
      <w:r w:rsidR="00472824" w:rsidRPr="00345459">
        <w:rPr>
          <w:rFonts w:ascii="Arial" w:hAnsi="Arial" w:cs="Arial"/>
          <w:b/>
          <w:bCs/>
          <w:lang w:val="lt-LT"/>
        </w:rPr>
        <w:t>5</w:t>
      </w:r>
      <w:r w:rsidRPr="00345459">
        <w:rPr>
          <w:rFonts w:ascii="Arial" w:hAnsi="Arial" w:cs="Arial"/>
          <w:b/>
          <w:bCs/>
          <w:lang w:val="lt-LT"/>
        </w:rPr>
        <w:t xml:space="preserve"> m. metų veiklos užduotys ir jų įvykdymas</w:t>
      </w:r>
      <w:r w:rsidRPr="00345459">
        <w:rPr>
          <w:rFonts w:ascii="Arial" w:hAnsi="Arial" w:cs="Arial"/>
          <w:lang w:val="lt-LT"/>
        </w:rPr>
        <w:t>:</w:t>
      </w:r>
    </w:p>
    <w:p w14:paraId="6F96A1D1" w14:textId="105AED7C" w:rsidR="0021106A" w:rsidRPr="00345459" w:rsidRDefault="007B380E" w:rsidP="00D324F8">
      <w:pPr>
        <w:spacing w:before="240" w:line="276" w:lineRule="auto"/>
        <w:ind w:firstLine="567"/>
        <w:jc w:val="both"/>
        <w:rPr>
          <w:rFonts w:ascii="Arial" w:hAnsi="Arial" w:cs="Arial"/>
          <w:lang w:val="lt-LT"/>
        </w:rPr>
      </w:pPr>
      <w:r w:rsidRPr="00345459">
        <w:rPr>
          <w:rFonts w:ascii="Arial" w:hAnsi="Arial" w:cs="Arial"/>
          <w:lang w:val="lt-LT"/>
        </w:rPr>
        <w:t>Visos vadovui iškeltos užduotys buvo įgyvendintos, tai atsispindi 202</w:t>
      </w:r>
      <w:r w:rsidR="00472824" w:rsidRPr="00345459">
        <w:rPr>
          <w:rFonts w:ascii="Arial" w:hAnsi="Arial" w:cs="Arial"/>
          <w:lang w:val="lt-LT"/>
        </w:rPr>
        <w:t>5</w:t>
      </w:r>
      <w:r w:rsidRPr="00345459">
        <w:rPr>
          <w:rFonts w:ascii="Arial" w:hAnsi="Arial" w:cs="Arial"/>
          <w:lang w:val="lt-LT"/>
        </w:rPr>
        <w:t xml:space="preserve"> m. vadovų vertinimo išvadoje, vadovo veikla įvertinta </w:t>
      </w:r>
      <w:r w:rsidR="003E5BDB" w:rsidRPr="00345459">
        <w:rPr>
          <w:rFonts w:ascii="Arial" w:hAnsi="Arial" w:cs="Arial"/>
          <w:lang w:val="lt-LT"/>
        </w:rPr>
        <w:t>kaip viršijanti lūkesčius</w:t>
      </w:r>
      <w:r w:rsidRPr="00345459">
        <w:rPr>
          <w:rFonts w:ascii="Arial" w:hAnsi="Arial" w:cs="Arial"/>
          <w:lang w:val="lt-LT"/>
        </w:rPr>
        <w:t>.</w:t>
      </w:r>
    </w:p>
    <w:p w14:paraId="0B5560DA" w14:textId="77777777" w:rsidR="00D324F8" w:rsidRPr="00345459" w:rsidRDefault="00D324F8" w:rsidP="00D324F8">
      <w:pPr>
        <w:spacing w:before="240" w:line="276" w:lineRule="auto"/>
        <w:ind w:firstLine="567"/>
        <w:jc w:val="both"/>
        <w:rPr>
          <w:rFonts w:ascii="Arial" w:hAnsi="Arial" w:cs="Arial"/>
          <w:lang w:val="lt-LT"/>
        </w:rPr>
      </w:pPr>
    </w:p>
    <w:p w14:paraId="5E8C01FD" w14:textId="231645C2" w:rsidR="000C6958" w:rsidRPr="00345459" w:rsidRDefault="000C6958" w:rsidP="008A5D81">
      <w:pPr>
        <w:spacing w:line="276" w:lineRule="auto"/>
        <w:ind w:firstLine="567"/>
        <w:rPr>
          <w:rFonts w:ascii="Arial" w:hAnsi="Arial" w:cs="Arial"/>
          <w:b/>
          <w:bCs/>
          <w:lang w:val="lt-LT"/>
        </w:rPr>
      </w:pPr>
      <w:r w:rsidRPr="00345459">
        <w:rPr>
          <w:rFonts w:ascii="Arial" w:hAnsi="Arial" w:cs="Arial"/>
          <w:b/>
          <w:bCs/>
          <w:lang w:val="lt-LT"/>
        </w:rPr>
        <w:t xml:space="preserve">8.2. Įstaigos dalyvavimas projektinėje veikloje: </w:t>
      </w:r>
    </w:p>
    <w:p w14:paraId="287EDB60" w14:textId="77777777" w:rsidR="006F29F1" w:rsidRPr="00345459" w:rsidRDefault="006F29F1" w:rsidP="008A5D81">
      <w:pPr>
        <w:spacing w:line="276" w:lineRule="auto"/>
        <w:ind w:firstLine="567"/>
        <w:rPr>
          <w:rFonts w:ascii="Arial" w:hAnsi="Arial" w:cs="Arial"/>
          <w:b/>
          <w:bCs/>
          <w:lang w:val="lt-LT"/>
        </w:rPr>
      </w:pPr>
    </w:p>
    <w:p w14:paraId="6309E296" w14:textId="5D6E2975" w:rsidR="00765300" w:rsidRPr="00345459" w:rsidRDefault="00D9093E" w:rsidP="008A5D81">
      <w:pPr>
        <w:spacing w:line="276" w:lineRule="auto"/>
        <w:ind w:firstLine="567"/>
        <w:jc w:val="both"/>
        <w:rPr>
          <w:rFonts w:ascii="Arial" w:hAnsi="Arial" w:cs="Arial"/>
          <w:lang w:val="lt-LT"/>
        </w:rPr>
      </w:pPr>
      <w:r w:rsidRPr="00345459">
        <w:rPr>
          <w:rFonts w:ascii="Arial" w:hAnsi="Arial" w:cs="Arial"/>
          <w:lang w:val="lt-LT"/>
        </w:rPr>
        <w:t xml:space="preserve">Įstaigoje nėra </w:t>
      </w:r>
      <w:r w:rsidR="00994318" w:rsidRPr="00345459">
        <w:rPr>
          <w:rFonts w:ascii="Arial" w:hAnsi="Arial" w:cs="Arial"/>
          <w:lang w:val="lt-LT"/>
        </w:rPr>
        <w:t xml:space="preserve">atskiros </w:t>
      </w:r>
      <w:r w:rsidRPr="00345459">
        <w:rPr>
          <w:rFonts w:ascii="Arial" w:hAnsi="Arial" w:cs="Arial"/>
          <w:lang w:val="lt-LT"/>
        </w:rPr>
        <w:t xml:space="preserve">projektų vadybininko pareigybės. </w:t>
      </w:r>
      <w:r w:rsidR="00765300" w:rsidRPr="00345459">
        <w:rPr>
          <w:rFonts w:ascii="Arial" w:hAnsi="Arial" w:cs="Arial"/>
          <w:lang w:val="lt-LT"/>
        </w:rPr>
        <w:t xml:space="preserve">Įstaiga sėkmingai įgyvendino </w:t>
      </w:r>
      <w:r w:rsidR="0021106A" w:rsidRPr="00345459">
        <w:rPr>
          <w:rFonts w:ascii="Arial" w:hAnsi="Arial" w:cs="Arial"/>
          <w:lang w:val="lt-LT"/>
        </w:rPr>
        <w:t>3</w:t>
      </w:r>
      <w:r w:rsidR="00765300" w:rsidRPr="00345459">
        <w:rPr>
          <w:rFonts w:ascii="Arial" w:hAnsi="Arial" w:cs="Arial"/>
          <w:lang w:val="lt-LT"/>
        </w:rPr>
        <w:t xml:space="preserve"> projektus:</w:t>
      </w:r>
    </w:p>
    <w:p w14:paraId="23A63592" w14:textId="272383AF" w:rsidR="006F29F1" w:rsidRPr="00345459" w:rsidRDefault="000C6958" w:rsidP="00765300">
      <w:pPr>
        <w:pStyle w:val="Sraopastraipa"/>
        <w:numPr>
          <w:ilvl w:val="0"/>
          <w:numId w:val="8"/>
        </w:numPr>
        <w:spacing w:line="276" w:lineRule="auto"/>
        <w:rPr>
          <w:rFonts w:ascii="Arial" w:hAnsi="Arial" w:cs="Arial"/>
          <w:sz w:val="24"/>
          <w:szCs w:val="24"/>
        </w:rPr>
      </w:pPr>
      <w:r w:rsidRPr="00345459">
        <w:rPr>
          <w:rFonts w:ascii="Arial" w:hAnsi="Arial" w:cs="Arial"/>
          <w:sz w:val="24"/>
          <w:szCs w:val="24"/>
        </w:rPr>
        <w:t>Kretingalės kultūros centr</w:t>
      </w:r>
      <w:r w:rsidR="006F29F1" w:rsidRPr="00345459">
        <w:rPr>
          <w:rFonts w:ascii="Arial" w:hAnsi="Arial" w:cs="Arial"/>
          <w:sz w:val="24"/>
          <w:szCs w:val="24"/>
        </w:rPr>
        <w:t>as</w:t>
      </w:r>
      <w:r w:rsidR="00E400B5" w:rsidRPr="00345459">
        <w:rPr>
          <w:rFonts w:ascii="Arial" w:hAnsi="Arial" w:cs="Arial"/>
          <w:sz w:val="24"/>
          <w:szCs w:val="24"/>
        </w:rPr>
        <w:t xml:space="preserve"> 202</w:t>
      </w:r>
      <w:r w:rsidR="00C63BB3" w:rsidRPr="00345459">
        <w:rPr>
          <w:rFonts w:ascii="Arial" w:hAnsi="Arial" w:cs="Arial"/>
          <w:sz w:val="24"/>
          <w:szCs w:val="24"/>
        </w:rPr>
        <w:t>5</w:t>
      </w:r>
      <w:r w:rsidRPr="00345459">
        <w:rPr>
          <w:rFonts w:ascii="Arial" w:hAnsi="Arial" w:cs="Arial"/>
          <w:sz w:val="24"/>
          <w:szCs w:val="24"/>
        </w:rPr>
        <w:t xml:space="preserve"> metais įgyvendino </w:t>
      </w:r>
      <w:r w:rsidR="00C63BB3" w:rsidRPr="00345459">
        <w:rPr>
          <w:rFonts w:ascii="Arial" w:hAnsi="Arial" w:cs="Arial"/>
          <w:sz w:val="24"/>
          <w:szCs w:val="24"/>
        </w:rPr>
        <w:t>visuomenės aplinkosauginio švietimo</w:t>
      </w:r>
      <w:r w:rsidR="00E400B5" w:rsidRPr="00345459">
        <w:rPr>
          <w:rFonts w:ascii="Arial" w:hAnsi="Arial" w:cs="Arial"/>
          <w:sz w:val="24"/>
          <w:szCs w:val="24"/>
        </w:rPr>
        <w:t xml:space="preserve"> </w:t>
      </w:r>
      <w:r w:rsidRPr="00345459">
        <w:rPr>
          <w:rFonts w:ascii="Arial" w:hAnsi="Arial" w:cs="Arial"/>
          <w:sz w:val="24"/>
          <w:szCs w:val="24"/>
        </w:rPr>
        <w:t>projektą ,,</w:t>
      </w:r>
      <w:proofErr w:type="spellStart"/>
      <w:r w:rsidR="00C63BB3" w:rsidRPr="00345459">
        <w:rPr>
          <w:rFonts w:ascii="Arial" w:hAnsi="Arial" w:cs="Arial"/>
          <w:sz w:val="24"/>
          <w:szCs w:val="24"/>
        </w:rPr>
        <w:t>Spa</w:t>
      </w:r>
      <w:proofErr w:type="spellEnd"/>
      <w:r w:rsidR="00C63BB3" w:rsidRPr="00345459">
        <w:rPr>
          <w:rFonts w:ascii="Arial" w:hAnsi="Arial" w:cs="Arial"/>
          <w:sz w:val="24"/>
          <w:szCs w:val="24"/>
        </w:rPr>
        <w:t xml:space="preserve"> sielai</w:t>
      </w:r>
      <w:r w:rsidRPr="00345459">
        <w:rPr>
          <w:rFonts w:ascii="Arial" w:hAnsi="Arial" w:cs="Arial"/>
          <w:sz w:val="24"/>
          <w:szCs w:val="24"/>
        </w:rPr>
        <w:t>“. Projekto įgyvendinimui iš Savivaldybės lėšų skirta</w:t>
      </w:r>
      <w:r w:rsidR="006F29F1" w:rsidRPr="00345459">
        <w:rPr>
          <w:rFonts w:ascii="Arial" w:hAnsi="Arial" w:cs="Arial"/>
          <w:sz w:val="24"/>
          <w:szCs w:val="24"/>
        </w:rPr>
        <w:t xml:space="preserve"> suma</w:t>
      </w:r>
      <w:r w:rsidRPr="00345459">
        <w:rPr>
          <w:rFonts w:ascii="Arial" w:hAnsi="Arial" w:cs="Arial"/>
          <w:sz w:val="24"/>
          <w:szCs w:val="24"/>
        </w:rPr>
        <w:t xml:space="preserve"> </w:t>
      </w:r>
      <w:r w:rsidR="00C63BB3" w:rsidRPr="00345459">
        <w:rPr>
          <w:rFonts w:ascii="Arial" w:hAnsi="Arial" w:cs="Arial"/>
          <w:sz w:val="24"/>
          <w:szCs w:val="24"/>
        </w:rPr>
        <w:t>2135</w:t>
      </w:r>
      <w:r w:rsidRPr="00345459">
        <w:rPr>
          <w:rFonts w:ascii="Arial" w:hAnsi="Arial" w:cs="Arial"/>
          <w:sz w:val="24"/>
          <w:szCs w:val="24"/>
        </w:rPr>
        <w:t xml:space="preserve"> </w:t>
      </w:r>
      <w:r w:rsidR="00A416CD" w:rsidRPr="00345459">
        <w:rPr>
          <w:rFonts w:ascii="Arial" w:hAnsi="Arial" w:cs="Arial"/>
          <w:sz w:val="24"/>
          <w:szCs w:val="24"/>
        </w:rPr>
        <w:t>E</w:t>
      </w:r>
      <w:r w:rsidRPr="00345459">
        <w:rPr>
          <w:rFonts w:ascii="Arial" w:hAnsi="Arial" w:cs="Arial"/>
          <w:sz w:val="24"/>
          <w:szCs w:val="24"/>
        </w:rPr>
        <w:t xml:space="preserve">ur. </w:t>
      </w:r>
    </w:p>
    <w:p w14:paraId="5FF9579B" w14:textId="3CBEA887" w:rsidR="000C6958" w:rsidRPr="00345459" w:rsidRDefault="00E400B5" w:rsidP="00765300">
      <w:pPr>
        <w:pStyle w:val="Sraopastraipa"/>
        <w:numPr>
          <w:ilvl w:val="0"/>
          <w:numId w:val="8"/>
        </w:numPr>
        <w:spacing w:line="276" w:lineRule="auto"/>
        <w:rPr>
          <w:rFonts w:ascii="Arial" w:hAnsi="Arial" w:cs="Arial"/>
          <w:sz w:val="24"/>
          <w:szCs w:val="24"/>
        </w:rPr>
      </w:pPr>
      <w:r w:rsidRPr="00345459">
        <w:rPr>
          <w:rFonts w:ascii="Arial" w:hAnsi="Arial" w:cs="Arial"/>
          <w:sz w:val="24"/>
          <w:szCs w:val="24"/>
        </w:rPr>
        <w:t xml:space="preserve">Kretingalės kultūros centras įgyvendino </w:t>
      </w:r>
      <w:r w:rsidR="000C6958" w:rsidRPr="00345459">
        <w:rPr>
          <w:rFonts w:ascii="Arial" w:hAnsi="Arial" w:cs="Arial"/>
          <w:sz w:val="24"/>
          <w:szCs w:val="24"/>
        </w:rPr>
        <w:t>Lietuvos kultūros taryb</w:t>
      </w:r>
      <w:r w:rsidRPr="00345459">
        <w:rPr>
          <w:rFonts w:ascii="Arial" w:hAnsi="Arial" w:cs="Arial"/>
          <w:sz w:val="24"/>
          <w:szCs w:val="24"/>
        </w:rPr>
        <w:t xml:space="preserve">os tolygios kultūrinės raidos </w:t>
      </w:r>
      <w:r w:rsidR="000C6958" w:rsidRPr="00345459">
        <w:rPr>
          <w:rFonts w:ascii="Arial" w:hAnsi="Arial" w:cs="Arial"/>
          <w:sz w:val="24"/>
          <w:szCs w:val="24"/>
        </w:rPr>
        <w:t xml:space="preserve"> projekt</w:t>
      </w:r>
      <w:r w:rsidRPr="00345459">
        <w:rPr>
          <w:rFonts w:ascii="Arial" w:hAnsi="Arial" w:cs="Arial"/>
          <w:sz w:val="24"/>
          <w:szCs w:val="24"/>
        </w:rPr>
        <w:t>ą žodžio festivalis ,,Saliamonas“. Projekto įgyvendinimui iš LKT lėšų skirta suma 1</w:t>
      </w:r>
      <w:r w:rsidR="00C63BB3" w:rsidRPr="00345459">
        <w:rPr>
          <w:rFonts w:ascii="Arial" w:hAnsi="Arial" w:cs="Arial"/>
          <w:sz w:val="24"/>
          <w:szCs w:val="24"/>
        </w:rPr>
        <w:t>9</w:t>
      </w:r>
      <w:r w:rsidRPr="00345459">
        <w:rPr>
          <w:rFonts w:ascii="Arial" w:hAnsi="Arial" w:cs="Arial"/>
          <w:sz w:val="24"/>
          <w:szCs w:val="24"/>
        </w:rPr>
        <w:t> </w:t>
      </w:r>
      <w:r w:rsidR="00C63BB3" w:rsidRPr="00345459">
        <w:rPr>
          <w:rFonts w:ascii="Arial" w:hAnsi="Arial" w:cs="Arial"/>
          <w:sz w:val="24"/>
          <w:szCs w:val="24"/>
        </w:rPr>
        <w:t>5</w:t>
      </w:r>
      <w:r w:rsidRPr="00345459">
        <w:rPr>
          <w:rFonts w:ascii="Arial" w:hAnsi="Arial" w:cs="Arial"/>
          <w:sz w:val="24"/>
          <w:szCs w:val="24"/>
        </w:rPr>
        <w:t xml:space="preserve">00 </w:t>
      </w:r>
      <w:r w:rsidR="00A416CD" w:rsidRPr="00345459">
        <w:rPr>
          <w:rFonts w:ascii="Arial" w:hAnsi="Arial" w:cs="Arial"/>
          <w:sz w:val="24"/>
          <w:szCs w:val="24"/>
        </w:rPr>
        <w:t>E</w:t>
      </w:r>
      <w:r w:rsidRPr="00345459">
        <w:rPr>
          <w:rFonts w:ascii="Arial" w:hAnsi="Arial" w:cs="Arial"/>
          <w:sz w:val="24"/>
          <w:szCs w:val="24"/>
        </w:rPr>
        <w:t>ur, iš Sa</w:t>
      </w:r>
      <w:r w:rsidR="007B380E" w:rsidRPr="00345459">
        <w:rPr>
          <w:rFonts w:ascii="Arial" w:hAnsi="Arial" w:cs="Arial"/>
          <w:sz w:val="24"/>
          <w:szCs w:val="24"/>
        </w:rPr>
        <w:t>v</w:t>
      </w:r>
      <w:r w:rsidRPr="00345459">
        <w:rPr>
          <w:rFonts w:ascii="Arial" w:hAnsi="Arial" w:cs="Arial"/>
          <w:sz w:val="24"/>
          <w:szCs w:val="24"/>
        </w:rPr>
        <w:t xml:space="preserve">ivaldybės lėšų skirta suma </w:t>
      </w:r>
      <w:r w:rsidR="00C63BB3" w:rsidRPr="00345459">
        <w:rPr>
          <w:rFonts w:ascii="Arial" w:hAnsi="Arial" w:cs="Arial"/>
          <w:sz w:val="24"/>
          <w:szCs w:val="24"/>
        </w:rPr>
        <w:t>585</w:t>
      </w:r>
      <w:r w:rsidR="00692E41" w:rsidRPr="00345459">
        <w:rPr>
          <w:rFonts w:ascii="Arial" w:hAnsi="Arial" w:cs="Arial"/>
          <w:sz w:val="24"/>
          <w:szCs w:val="24"/>
        </w:rPr>
        <w:t xml:space="preserve">0 </w:t>
      </w:r>
      <w:r w:rsidR="00A416CD" w:rsidRPr="00345459">
        <w:rPr>
          <w:rFonts w:ascii="Arial" w:hAnsi="Arial" w:cs="Arial"/>
          <w:sz w:val="24"/>
          <w:szCs w:val="24"/>
        </w:rPr>
        <w:t>E</w:t>
      </w:r>
      <w:r w:rsidR="00692E41" w:rsidRPr="00345459">
        <w:rPr>
          <w:rFonts w:ascii="Arial" w:hAnsi="Arial" w:cs="Arial"/>
          <w:sz w:val="24"/>
          <w:szCs w:val="24"/>
        </w:rPr>
        <w:t>ur.</w:t>
      </w:r>
    </w:p>
    <w:p w14:paraId="1E262FD6" w14:textId="445F0B5D" w:rsidR="006F29F1" w:rsidRPr="00345459" w:rsidRDefault="006F29F1" w:rsidP="00765300">
      <w:pPr>
        <w:pStyle w:val="Sraopastraipa"/>
        <w:numPr>
          <w:ilvl w:val="0"/>
          <w:numId w:val="8"/>
        </w:numPr>
        <w:spacing w:line="276" w:lineRule="auto"/>
        <w:rPr>
          <w:rFonts w:ascii="Arial" w:hAnsi="Arial" w:cs="Arial"/>
          <w:sz w:val="24"/>
          <w:szCs w:val="24"/>
        </w:rPr>
      </w:pPr>
      <w:r w:rsidRPr="00345459">
        <w:rPr>
          <w:rFonts w:ascii="Arial" w:hAnsi="Arial" w:cs="Arial"/>
          <w:sz w:val="24"/>
          <w:szCs w:val="24"/>
        </w:rPr>
        <w:t>Kretingalės kultūros centras 202</w:t>
      </w:r>
      <w:r w:rsidR="00472824" w:rsidRPr="00345459">
        <w:rPr>
          <w:rFonts w:ascii="Arial" w:hAnsi="Arial" w:cs="Arial"/>
          <w:sz w:val="24"/>
          <w:szCs w:val="24"/>
        </w:rPr>
        <w:t>5</w:t>
      </w:r>
      <w:r w:rsidRPr="00345459">
        <w:rPr>
          <w:rFonts w:ascii="Arial" w:hAnsi="Arial" w:cs="Arial"/>
          <w:sz w:val="24"/>
          <w:szCs w:val="24"/>
        </w:rPr>
        <w:t xml:space="preserve"> metais įgyvendino visuomenės sveikatos rėmimo specialiosios programos projektą  ,,</w:t>
      </w:r>
      <w:proofErr w:type="spellStart"/>
      <w:r w:rsidR="00C63BB3" w:rsidRPr="00345459">
        <w:rPr>
          <w:rFonts w:ascii="Arial" w:hAnsi="Arial" w:cs="Arial"/>
          <w:sz w:val="24"/>
          <w:szCs w:val="24"/>
        </w:rPr>
        <w:t>Spa</w:t>
      </w:r>
      <w:proofErr w:type="spellEnd"/>
      <w:r w:rsidR="00C63BB3" w:rsidRPr="00345459">
        <w:rPr>
          <w:rFonts w:ascii="Arial" w:hAnsi="Arial" w:cs="Arial"/>
          <w:sz w:val="24"/>
          <w:szCs w:val="24"/>
        </w:rPr>
        <w:t xml:space="preserve"> sielai</w:t>
      </w:r>
      <w:r w:rsidRPr="00345459">
        <w:rPr>
          <w:rFonts w:ascii="Arial" w:hAnsi="Arial" w:cs="Arial"/>
          <w:sz w:val="24"/>
          <w:szCs w:val="24"/>
        </w:rPr>
        <w:t xml:space="preserve">“. Projekto įgyvendinimui iš Savivaldybės lėšų skirta </w:t>
      </w:r>
      <w:r w:rsidR="00C63BB3" w:rsidRPr="00345459">
        <w:rPr>
          <w:rFonts w:ascii="Arial" w:hAnsi="Arial" w:cs="Arial"/>
          <w:sz w:val="24"/>
          <w:szCs w:val="24"/>
        </w:rPr>
        <w:t>3735</w:t>
      </w:r>
      <w:r w:rsidRPr="00345459">
        <w:rPr>
          <w:rFonts w:ascii="Arial" w:hAnsi="Arial" w:cs="Arial"/>
          <w:sz w:val="24"/>
          <w:szCs w:val="24"/>
        </w:rPr>
        <w:t xml:space="preserve"> Eur.</w:t>
      </w:r>
    </w:p>
    <w:p w14:paraId="3F1AC26B" w14:textId="198B1115" w:rsidR="00765300" w:rsidRPr="00345459" w:rsidRDefault="00765300" w:rsidP="006F29F1">
      <w:pPr>
        <w:spacing w:line="276" w:lineRule="auto"/>
        <w:ind w:firstLine="567"/>
        <w:jc w:val="both"/>
        <w:rPr>
          <w:rFonts w:ascii="Arial" w:hAnsi="Arial" w:cs="Arial"/>
          <w:lang w:val="lt-LT"/>
        </w:rPr>
      </w:pPr>
      <w:r w:rsidRPr="00345459">
        <w:rPr>
          <w:rFonts w:ascii="Arial" w:hAnsi="Arial" w:cs="Arial"/>
          <w:lang w:val="lt-LT"/>
        </w:rPr>
        <w:t>Per 202</w:t>
      </w:r>
      <w:r w:rsidR="00472824" w:rsidRPr="00345459">
        <w:rPr>
          <w:rFonts w:ascii="Arial" w:hAnsi="Arial" w:cs="Arial"/>
          <w:lang w:val="lt-LT"/>
        </w:rPr>
        <w:t>5</w:t>
      </w:r>
      <w:r w:rsidRPr="00345459">
        <w:rPr>
          <w:rFonts w:ascii="Arial" w:hAnsi="Arial" w:cs="Arial"/>
          <w:lang w:val="lt-LT"/>
        </w:rPr>
        <w:t xml:space="preserve"> metus projektų paraiškų buvo pateikta ir daugiau, tiek kartu su  bendruomen</w:t>
      </w:r>
      <w:r w:rsidR="00C63BB3" w:rsidRPr="00345459">
        <w:rPr>
          <w:rFonts w:ascii="Arial" w:hAnsi="Arial" w:cs="Arial"/>
          <w:lang w:val="lt-LT"/>
        </w:rPr>
        <w:t>ėmis</w:t>
      </w:r>
      <w:r w:rsidRPr="00345459">
        <w:rPr>
          <w:rFonts w:ascii="Arial" w:hAnsi="Arial" w:cs="Arial"/>
          <w:lang w:val="lt-LT"/>
        </w:rPr>
        <w:t>, tiek nuo įstaigos, tačiau ne visos sulaukė sėkmės.</w:t>
      </w:r>
      <w:r w:rsidR="002B46EE" w:rsidRPr="00345459">
        <w:rPr>
          <w:rFonts w:ascii="Arial" w:hAnsi="Arial" w:cs="Arial"/>
          <w:lang w:val="lt-LT"/>
        </w:rPr>
        <w:t xml:space="preserve"> 202</w:t>
      </w:r>
      <w:r w:rsidR="00472824" w:rsidRPr="00345459">
        <w:rPr>
          <w:rFonts w:ascii="Arial" w:hAnsi="Arial" w:cs="Arial"/>
          <w:lang w:val="lt-LT"/>
        </w:rPr>
        <w:t>5</w:t>
      </w:r>
      <w:r w:rsidR="002B46EE" w:rsidRPr="00345459">
        <w:rPr>
          <w:rFonts w:ascii="Arial" w:hAnsi="Arial" w:cs="Arial"/>
          <w:lang w:val="lt-LT"/>
        </w:rPr>
        <w:t xml:space="preserve"> metais Kretingalės kultūros centro vaikų šokių kolektyvas ,,Prieskonis“ </w:t>
      </w:r>
      <w:r w:rsidR="00C63BB3" w:rsidRPr="00345459">
        <w:rPr>
          <w:rFonts w:ascii="Arial" w:hAnsi="Arial" w:cs="Arial"/>
          <w:lang w:val="lt-LT"/>
        </w:rPr>
        <w:t xml:space="preserve">ir Plikių skyriaus vaikų vokalinis ansamblis ,,Dainuok ir skrajok“ </w:t>
      </w:r>
      <w:r w:rsidR="002B46EE" w:rsidRPr="00345459">
        <w:rPr>
          <w:rFonts w:ascii="Arial" w:hAnsi="Arial" w:cs="Arial"/>
          <w:lang w:val="lt-LT"/>
        </w:rPr>
        <w:t>pritraukė NVŠ finansavimo programos lėšų.</w:t>
      </w:r>
      <w:r w:rsidR="00DD0793" w:rsidRPr="00345459">
        <w:rPr>
          <w:rFonts w:ascii="Arial" w:hAnsi="Arial" w:cs="Arial"/>
          <w:lang w:val="lt-LT"/>
        </w:rPr>
        <w:t xml:space="preserve"> Per 202</w:t>
      </w:r>
      <w:r w:rsidR="00472824" w:rsidRPr="00345459">
        <w:rPr>
          <w:rFonts w:ascii="Arial" w:hAnsi="Arial" w:cs="Arial"/>
          <w:lang w:val="lt-LT"/>
        </w:rPr>
        <w:t>5</w:t>
      </w:r>
      <w:r w:rsidR="00DD0793" w:rsidRPr="00345459">
        <w:rPr>
          <w:rFonts w:ascii="Arial" w:hAnsi="Arial" w:cs="Arial"/>
          <w:lang w:val="lt-LT"/>
        </w:rPr>
        <w:t xml:space="preserve"> metus įvairiems fondams iš viso pateiktos </w:t>
      </w:r>
      <w:r w:rsidR="00C63BB3" w:rsidRPr="00345459">
        <w:rPr>
          <w:rFonts w:ascii="Arial" w:hAnsi="Arial" w:cs="Arial"/>
          <w:lang w:val="lt-LT"/>
        </w:rPr>
        <w:t>5</w:t>
      </w:r>
      <w:r w:rsidR="00C8540F" w:rsidRPr="00345459">
        <w:rPr>
          <w:rFonts w:ascii="Arial" w:hAnsi="Arial" w:cs="Arial"/>
          <w:lang w:val="lt-LT"/>
        </w:rPr>
        <w:t xml:space="preserve"> paraiškos. </w:t>
      </w:r>
    </w:p>
    <w:p w14:paraId="2E61F13B" w14:textId="77777777" w:rsidR="000C6958" w:rsidRPr="00345459" w:rsidRDefault="000C6958" w:rsidP="008A5D81">
      <w:pPr>
        <w:spacing w:before="240" w:after="240" w:line="276" w:lineRule="auto"/>
        <w:ind w:firstLine="567"/>
        <w:rPr>
          <w:rFonts w:ascii="Arial" w:hAnsi="Arial" w:cs="Arial"/>
          <w:b/>
          <w:bCs/>
          <w:lang w:val="lt-LT"/>
        </w:rPr>
      </w:pPr>
      <w:r w:rsidRPr="00345459">
        <w:rPr>
          <w:rFonts w:ascii="Arial" w:hAnsi="Arial" w:cs="Arial"/>
          <w:b/>
          <w:bCs/>
          <w:lang w:val="lt-LT"/>
        </w:rPr>
        <w:t>8.3. Įstaigos vadovo ar kito darbuotojo dalyvavimas komisijose, darbo grupėse (savivaldybės ar valstybės mastu):</w:t>
      </w:r>
    </w:p>
    <w:p w14:paraId="3362517B" w14:textId="4D446DE6" w:rsidR="000C6958" w:rsidRPr="00345459" w:rsidRDefault="000C6958" w:rsidP="008A5D81">
      <w:pPr>
        <w:spacing w:line="276" w:lineRule="auto"/>
        <w:ind w:firstLine="567"/>
        <w:rPr>
          <w:rFonts w:ascii="Arial" w:hAnsi="Arial" w:cs="Arial"/>
          <w:lang w:val="lt-LT"/>
        </w:rPr>
      </w:pPr>
      <w:r w:rsidRPr="00345459">
        <w:rPr>
          <w:rFonts w:ascii="Arial" w:hAnsi="Arial" w:cs="Arial"/>
          <w:lang w:val="lt-LT"/>
        </w:rPr>
        <w:t xml:space="preserve">Įstaigos vadovė reguliariai dalyvauja </w:t>
      </w:r>
      <w:r w:rsidR="00E400B5" w:rsidRPr="00345459">
        <w:rPr>
          <w:rFonts w:ascii="Arial" w:hAnsi="Arial" w:cs="Arial"/>
          <w:lang w:val="lt-LT"/>
        </w:rPr>
        <w:t xml:space="preserve">Lietuvos kultūros centrų </w:t>
      </w:r>
      <w:r w:rsidRPr="00345459">
        <w:rPr>
          <w:rFonts w:ascii="Arial" w:hAnsi="Arial" w:cs="Arial"/>
          <w:lang w:val="lt-LT"/>
        </w:rPr>
        <w:t>asociacijos veikloje bei pasitarimuose, konferencijose.</w:t>
      </w:r>
    </w:p>
    <w:p w14:paraId="7715A862" w14:textId="77777777" w:rsidR="000C6958" w:rsidRPr="00345459" w:rsidRDefault="000C6958" w:rsidP="008A5D81">
      <w:pPr>
        <w:spacing w:before="240" w:after="240" w:line="276" w:lineRule="auto"/>
        <w:ind w:firstLine="567"/>
        <w:rPr>
          <w:rFonts w:ascii="Arial" w:hAnsi="Arial" w:cs="Arial"/>
          <w:b/>
          <w:bCs/>
          <w:lang w:val="lt-LT"/>
        </w:rPr>
      </w:pPr>
      <w:r w:rsidRPr="00345459">
        <w:rPr>
          <w:rFonts w:ascii="Arial" w:hAnsi="Arial" w:cs="Arial"/>
          <w:b/>
          <w:bCs/>
          <w:lang w:val="lt-LT"/>
        </w:rPr>
        <w:t>9. Problemos, susijusios su įstaigos veikla, ir siūlomi sprendimo būdai:</w:t>
      </w:r>
    </w:p>
    <w:p w14:paraId="280D3708" w14:textId="42E3A348" w:rsidR="00296D75" w:rsidRPr="00345459" w:rsidRDefault="00B2146E" w:rsidP="00296D75">
      <w:pPr>
        <w:spacing w:line="276" w:lineRule="auto"/>
        <w:ind w:firstLine="567"/>
        <w:jc w:val="both"/>
        <w:rPr>
          <w:rFonts w:ascii="Arial" w:hAnsi="Arial" w:cs="Arial"/>
          <w:lang w:val="lt-LT"/>
        </w:rPr>
      </w:pPr>
      <w:r w:rsidRPr="00345459">
        <w:rPr>
          <w:rFonts w:ascii="Arial" w:hAnsi="Arial" w:cs="Arial"/>
          <w:lang w:val="lt-LT"/>
        </w:rPr>
        <w:t xml:space="preserve">2025 metams įpusėjus, įstaigai priskirta rūpintis </w:t>
      </w:r>
      <w:proofErr w:type="spellStart"/>
      <w:r w:rsidRPr="00345459">
        <w:rPr>
          <w:rFonts w:ascii="Arial" w:hAnsi="Arial" w:cs="Arial"/>
          <w:lang w:val="lt-LT"/>
        </w:rPr>
        <w:t>Sendvario</w:t>
      </w:r>
      <w:proofErr w:type="spellEnd"/>
      <w:r w:rsidRPr="00345459">
        <w:rPr>
          <w:rFonts w:ascii="Arial" w:hAnsi="Arial" w:cs="Arial"/>
          <w:lang w:val="lt-LT"/>
        </w:rPr>
        <w:t xml:space="preserve"> seniūnijos kultūriniu </w:t>
      </w:r>
      <w:proofErr w:type="spellStart"/>
      <w:r w:rsidRPr="00345459">
        <w:rPr>
          <w:rFonts w:ascii="Arial" w:hAnsi="Arial" w:cs="Arial"/>
          <w:lang w:val="lt-LT"/>
        </w:rPr>
        <w:t>įveiklinimu</w:t>
      </w:r>
      <w:proofErr w:type="spellEnd"/>
      <w:r w:rsidRPr="00345459">
        <w:rPr>
          <w:rFonts w:ascii="Arial" w:hAnsi="Arial" w:cs="Arial"/>
          <w:lang w:val="lt-LT"/>
        </w:rPr>
        <w:t xml:space="preserve"> ir skirtas 1 etatas </w:t>
      </w:r>
      <w:proofErr w:type="spellStart"/>
      <w:r w:rsidR="0025051A" w:rsidRPr="00345459">
        <w:rPr>
          <w:rFonts w:ascii="Arial" w:hAnsi="Arial" w:cs="Arial"/>
          <w:lang w:val="lt-LT"/>
        </w:rPr>
        <w:t>Sendvario</w:t>
      </w:r>
      <w:proofErr w:type="spellEnd"/>
      <w:r w:rsidR="0025051A" w:rsidRPr="00345459">
        <w:rPr>
          <w:rFonts w:ascii="Arial" w:hAnsi="Arial" w:cs="Arial"/>
          <w:lang w:val="lt-LT"/>
        </w:rPr>
        <w:t xml:space="preserve"> </w:t>
      </w:r>
      <w:r w:rsidRPr="00345459">
        <w:rPr>
          <w:rFonts w:ascii="Arial" w:hAnsi="Arial" w:cs="Arial"/>
          <w:lang w:val="lt-LT"/>
        </w:rPr>
        <w:t xml:space="preserve">renginių organizatoriui, nuo 2026 metų sausio Jakuose esantis 1 kultūros darbuotojo etatas perkeltas iš Gargždų kultūros centro į Kretingalės kultūros centrą. </w:t>
      </w:r>
      <w:r w:rsidR="0025051A" w:rsidRPr="00345459">
        <w:rPr>
          <w:rFonts w:ascii="Arial" w:hAnsi="Arial" w:cs="Arial"/>
          <w:lang w:val="lt-LT"/>
        </w:rPr>
        <w:t xml:space="preserve">Tai reiškia, jog </w:t>
      </w:r>
      <w:proofErr w:type="spellStart"/>
      <w:r w:rsidR="0025051A" w:rsidRPr="00345459">
        <w:rPr>
          <w:rFonts w:ascii="Arial" w:hAnsi="Arial" w:cs="Arial"/>
          <w:lang w:val="lt-LT"/>
        </w:rPr>
        <w:t>Sendvario</w:t>
      </w:r>
      <w:proofErr w:type="spellEnd"/>
      <w:r w:rsidR="0025051A" w:rsidRPr="00345459">
        <w:rPr>
          <w:rFonts w:ascii="Arial" w:hAnsi="Arial" w:cs="Arial"/>
          <w:lang w:val="lt-LT"/>
        </w:rPr>
        <w:t xml:space="preserve"> seniūnijoje turi dirbti 2 skirtingų žanrų meno vadovai po 0,5 etato ir suformuoti </w:t>
      </w:r>
      <w:r w:rsidR="00CA083B" w:rsidRPr="00345459">
        <w:rPr>
          <w:rFonts w:ascii="Arial" w:hAnsi="Arial" w:cs="Arial"/>
          <w:lang w:val="lt-LT"/>
        </w:rPr>
        <w:t xml:space="preserve">kol kas neegzistuojančius </w:t>
      </w:r>
      <w:r w:rsidR="0025051A" w:rsidRPr="00345459">
        <w:rPr>
          <w:rFonts w:ascii="Arial" w:hAnsi="Arial" w:cs="Arial"/>
          <w:lang w:val="lt-LT"/>
        </w:rPr>
        <w:t xml:space="preserve">mėgėjų meno kolektyvus. Didžiausia problema, jog </w:t>
      </w:r>
      <w:proofErr w:type="spellStart"/>
      <w:r w:rsidR="0025051A" w:rsidRPr="00345459">
        <w:rPr>
          <w:rFonts w:ascii="Arial" w:hAnsi="Arial" w:cs="Arial"/>
          <w:lang w:val="lt-LT"/>
        </w:rPr>
        <w:t>Sendvario</w:t>
      </w:r>
      <w:proofErr w:type="spellEnd"/>
      <w:r w:rsidR="0025051A" w:rsidRPr="00345459">
        <w:rPr>
          <w:rFonts w:ascii="Arial" w:hAnsi="Arial" w:cs="Arial"/>
          <w:lang w:val="lt-LT"/>
        </w:rPr>
        <w:t xml:space="preserve"> seniūnijoje nėra </w:t>
      </w:r>
      <w:r w:rsidR="004D595D">
        <w:rPr>
          <w:rFonts w:ascii="Arial" w:hAnsi="Arial" w:cs="Arial"/>
          <w:lang w:val="lt-LT"/>
        </w:rPr>
        <w:t xml:space="preserve">atskiro </w:t>
      </w:r>
      <w:r w:rsidR="0025051A" w:rsidRPr="00345459">
        <w:rPr>
          <w:rFonts w:ascii="Arial" w:hAnsi="Arial" w:cs="Arial"/>
          <w:lang w:val="lt-LT"/>
        </w:rPr>
        <w:t xml:space="preserve">kultūros namų pastato. Renginių organizatoriaus darbo vieta </w:t>
      </w:r>
      <w:proofErr w:type="spellStart"/>
      <w:r w:rsidR="0025051A" w:rsidRPr="00345459">
        <w:rPr>
          <w:rFonts w:ascii="Arial" w:hAnsi="Arial" w:cs="Arial"/>
          <w:lang w:val="lt-LT"/>
        </w:rPr>
        <w:t>Sendvario</w:t>
      </w:r>
      <w:proofErr w:type="spellEnd"/>
      <w:r w:rsidR="0025051A" w:rsidRPr="00345459">
        <w:rPr>
          <w:rFonts w:ascii="Arial" w:hAnsi="Arial" w:cs="Arial"/>
          <w:lang w:val="lt-LT"/>
        </w:rPr>
        <w:t xml:space="preserve"> ,,Saulės“ mokykloje. Mėgėjų meno kolektyvų repeticijos taip pat turės vykti mokykloje ir kartu Jakų bendruomenės salėje. Kadangi tai riboja veiklos galimybes susiduria</w:t>
      </w:r>
      <w:r w:rsidR="00CA083B" w:rsidRPr="00345459">
        <w:rPr>
          <w:rFonts w:ascii="Arial" w:hAnsi="Arial" w:cs="Arial"/>
          <w:lang w:val="lt-LT"/>
        </w:rPr>
        <w:t>me</w:t>
      </w:r>
      <w:r w:rsidR="0025051A" w:rsidRPr="00345459">
        <w:rPr>
          <w:rFonts w:ascii="Arial" w:hAnsi="Arial" w:cs="Arial"/>
          <w:lang w:val="lt-LT"/>
        </w:rPr>
        <w:t xml:space="preserve"> su veiklos vietų iššūkiu</w:t>
      </w:r>
      <w:r w:rsidR="00F57548">
        <w:rPr>
          <w:rFonts w:ascii="Arial" w:hAnsi="Arial" w:cs="Arial"/>
          <w:lang w:val="lt-LT"/>
        </w:rPr>
        <w:t>. Dėl šios priežasties</w:t>
      </w:r>
      <w:r w:rsidR="007F6BBA" w:rsidRPr="00345459">
        <w:rPr>
          <w:rFonts w:ascii="Arial" w:hAnsi="Arial" w:cs="Arial"/>
          <w:lang w:val="lt-LT"/>
        </w:rPr>
        <w:t xml:space="preserve"> </w:t>
      </w:r>
      <w:r w:rsidR="0025051A" w:rsidRPr="00345459">
        <w:rPr>
          <w:rFonts w:ascii="Arial" w:hAnsi="Arial" w:cs="Arial"/>
          <w:lang w:val="lt-LT"/>
        </w:rPr>
        <w:t xml:space="preserve">kultūrines veiklas 2026 metais </w:t>
      </w:r>
      <w:proofErr w:type="spellStart"/>
      <w:r w:rsidR="0025051A" w:rsidRPr="00345459">
        <w:rPr>
          <w:rFonts w:ascii="Arial" w:hAnsi="Arial" w:cs="Arial"/>
          <w:lang w:val="lt-LT"/>
        </w:rPr>
        <w:t>Sendvaryje</w:t>
      </w:r>
      <w:proofErr w:type="spellEnd"/>
      <w:r w:rsidR="00966178">
        <w:rPr>
          <w:rFonts w:ascii="Arial" w:hAnsi="Arial" w:cs="Arial"/>
          <w:lang w:val="lt-LT"/>
        </w:rPr>
        <w:t xml:space="preserve"> ir Jakuose</w:t>
      </w:r>
      <w:r w:rsidR="0025051A" w:rsidRPr="00345459">
        <w:rPr>
          <w:rFonts w:ascii="Arial" w:hAnsi="Arial" w:cs="Arial"/>
          <w:lang w:val="lt-LT"/>
        </w:rPr>
        <w:t xml:space="preserve"> planuoja</w:t>
      </w:r>
      <w:r w:rsidR="00597E14" w:rsidRPr="00345459">
        <w:rPr>
          <w:rFonts w:ascii="Arial" w:hAnsi="Arial" w:cs="Arial"/>
          <w:lang w:val="lt-LT"/>
        </w:rPr>
        <w:t>me</w:t>
      </w:r>
      <w:r w:rsidR="0025051A" w:rsidRPr="00345459">
        <w:rPr>
          <w:rFonts w:ascii="Arial" w:hAnsi="Arial" w:cs="Arial"/>
          <w:lang w:val="lt-LT"/>
        </w:rPr>
        <w:t xml:space="preserve"> kaip įmanoma optimaliau. Kultūriniai renginiai  vyks įvairiausiose </w:t>
      </w:r>
      <w:proofErr w:type="spellStart"/>
      <w:r w:rsidR="0025051A" w:rsidRPr="00345459">
        <w:rPr>
          <w:rFonts w:ascii="Arial" w:hAnsi="Arial" w:cs="Arial"/>
          <w:lang w:val="lt-LT"/>
        </w:rPr>
        <w:t>Sendvario</w:t>
      </w:r>
      <w:proofErr w:type="spellEnd"/>
      <w:r w:rsidR="0025051A" w:rsidRPr="00345459">
        <w:rPr>
          <w:rFonts w:ascii="Arial" w:hAnsi="Arial" w:cs="Arial"/>
          <w:lang w:val="lt-LT"/>
        </w:rPr>
        <w:t xml:space="preserve"> seniūnijos lokacijose</w:t>
      </w:r>
      <w:r w:rsidR="0020350B" w:rsidRPr="00345459">
        <w:rPr>
          <w:rFonts w:ascii="Arial" w:hAnsi="Arial" w:cs="Arial"/>
          <w:lang w:val="lt-LT"/>
        </w:rPr>
        <w:t>, prisitaikant prie ribotų galimybių. Taip pat, Kretingalės kultūros centr</w:t>
      </w:r>
      <w:r w:rsidR="00597E14" w:rsidRPr="00345459">
        <w:rPr>
          <w:rFonts w:ascii="Arial" w:hAnsi="Arial" w:cs="Arial"/>
          <w:lang w:val="lt-LT"/>
        </w:rPr>
        <w:t xml:space="preserve">as yra mažasis ir </w:t>
      </w:r>
      <w:r w:rsidR="00597E14" w:rsidRPr="00345459">
        <w:rPr>
          <w:rFonts w:ascii="Arial" w:hAnsi="Arial" w:cs="Arial"/>
          <w:lang w:val="lt-LT"/>
        </w:rPr>
        <w:lastRenderedPageBreak/>
        <w:t xml:space="preserve">periferinis </w:t>
      </w:r>
      <w:r w:rsidR="004D595D">
        <w:rPr>
          <w:rFonts w:ascii="Arial" w:hAnsi="Arial" w:cs="Arial"/>
          <w:lang w:val="lt-LT"/>
        </w:rPr>
        <w:t xml:space="preserve">Klaipėdos rajono </w:t>
      </w:r>
      <w:r w:rsidR="00597E14" w:rsidRPr="00345459">
        <w:rPr>
          <w:rFonts w:ascii="Arial" w:hAnsi="Arial" w:cs="Arial"/>
          <w:lang w:val="lt-LT"/>
        </w:rPr>
        <w:t>kultūros centras, todėl centro</w:t>
      </w:r>
      <w:r w:rsidR="0020350B" w:rsidRPr="00345459">
        <w:rPr>
          <w:rFonts w:ascii="Arial" w:hAnsi="Arial" w:cs="Arial"/>
          <w:lang w:val="lt-LT"/>
        </w:rPr>
        <w:t xml:space="preserve"> struktūra</w:t>
      </w:r>
      <w:r w:rsidR="004D595D">
        <w:rPr>
          <w:rFonts w:ascii="Arial" w:hAnsi="Arial" w:cs="Arial"/>
          <w:lang w:val="lt-LT"/>
        </w:rPr>
        <w:t xml:space="preserve"> (administraciją sudaro vos 2 darbuotojai: direktorė ir administratorė)</w:t>
      </w:r>
      <w:r w:rsidR="0020350B" w:rsidRPr="00345459">
        <w:rPr>
          <w:rFonts w:ascii="Arial" w:hAnsi="Arial" w:cs="Arial"/>
          <w:lang w:val="lt-LT"/>
        </w:rPr>
        <w:t xml:space="preserve"> ir bendra infrastruktūra yra nepajėgi kokybiškai aptarnauti tokios didelės apimties seniūnijos. </w:t>
      </w:r>
      <w:r w:rsidR="00F57548">
        <w:rPr>
          <w:rFonts w:ascii="Arial" w:hAnsi="Arial" w:cs="Arial"/>
          <w:lang w:val="lt-LT"/>
        </w:rPr>
        <w:t>Todėl, k</w:t>
      </w:r>
      <w:r w:rsidR="00296D75">
        <w:rPr>
          <w:rFonts w:ascii="Arial" w:hAnsi="Arial" w:cs="Arial"/>
          <w:lang w:val="lt-LT"/>
        </w:rPr>
        <w:t>ol bus įgyvendinta Klaipėdos rajono kultūros strategija iki 2030 metų,</w:t>
      </w:r>
      <w:r w:rsidR="00F57548">
        <w:rPr>
          <w:rFonts w:ascii="Arial" w:hAnsi="Arial" w:cs="Arial"/>
          <w:lang w:val="lt-LT"/>
        </w:rPr>
        <w:t xml:space="preserve"> kurioje numatytas atskiras ir savarankiškas </w:t>
      </w:r>
      <w:proofErr w:type="spellStart"/>
      <w:r w:rsidR="00F57548">
        <w:rPr>
          <w:rFonts w:ascii="Arial" w:hAnsi="Arial" w:cs="Arial"/>
          <w:lang w:val="lt-LT"/>
        </w:rPr>
        <w:t>Sendvario</w:t>
      </w:r>
      <w:proofErr w:type="spellEnd"/>
      <w:r w:rsidR="00F57548">
        <w:rPr>
          <w:rFonts w:ascii="Arial" w:hAnsi="Arial" w:cs="Arial"/>
          <w:lang w:val="lt-LT"/>
        </w:rPr>
        <w:t xml:space="preserve"> kultūros centras,</w:t>
      </w:r>
      <w:r w:rsidR="00296D75">
        <w:rPr>
          <w:rFonts w:ascii="Arial" w:hAnsi="Arial" w:cs="Arial"/>
          <w:lang w:val="lt-LT"/>
        </w:rPr>
        <w:t xml:space="preserve"> būtina stiprinti žmogiškųjų išteklių bazę. </w:t>
      </w:r>
      <w:r w:rsidR="0020350B" w:rsidRPr="00345459">
        <w:rPr>
          <w:rFonts w:ascii="Arial" w:hAnsi="Arial" w:cs="Arial"/>
          <w:lang w:val="lt-LT"/>
        </w:rPr>
        <w:t>Manome, jog šią problemą</w:t>
      </w:r>
      <w:r w:rsidR="00296D75" w:rsidRPr="00345459">
        <w:rPr>
          <w:rFonts w:ascii="Arial" w:hAnsi="Arial" w:cs="Arial"/>
          <w:lang w:val="lt-LT"/>
        </w:rPr>
        <w:t xml:space="preserve"> galima išspręsti skyrus įstaigai 1 papildomą etatą. Tai sudarytų garso operatoriui papildomą 0,5 etato, ūkvedžiui papildomą 0,25 etato, atsirastų pagalbinis darbuotojas 0,25 etato. Tai užtikrintų tiek finansinį, tiek socialinį specialistų stabilumą. Tokiu atveju įstaiga viso turėtų 16,5 etato</w:t>
      </w:r>
      <w:r w:rsidR="00296D75">
        <w:rPr>
          <w:rFonts w:ascii="Arial" w:hAnsi="Arial" w:cs="Arial"/>
          <w:lang w:val="lt-LT"/>
        </w:rPr>
        <w:t>.</w:t>
      </w:r>
      <w:r w:rsidR="00296D75" w:rsidRPr="00345459">
        <w:rPr>
          <w:rFonts w:ascii="Arial" w:hAnsi="Arial" w:cs="Arial"/>
          <w:lang w:val="lt-LT"/>
        </w:rPr>
        <w:t xml:space="preserve"> </w:t>
      </w:r>
    </w:p>
    <w:p w14:paraId="35CA393B" w14:textId="09CD5166" w:rsidR="00EF7838" w:rsidRPr="00345459" w:rsidRDefault="000C6958" w:rsidP="008A5D81">
      <w:pPr>
        <w:spacing w:line="276" w:lineRule="auto"/>
        <w:ind w:firstLine="567"/>
        <w:jc w:val="both"/>
        <w:rPr>
          <w:rFonts w:ascii="Arial" w:hAnsi="Arial" w:cs="Arial"/>
          <w:lang w:val="lt-LT"/>
        </w:rPr>
      </w:pPr>
      <w:r w:rsidRPr="00345459">
        <w:rPr>
          <w:rFonts w:ascii="Arial" w:hAnsi="Arial" w:cs="Arial"/>
          <w:lang w:val="lt-LT"/>
        </w:rPr>
        <w:t>Kretingalės kultūros centre</w:t>
      </w:r>
      <w:r w:rsidR="006B29F5" w:rsidRPr="00345459">
        <w:rPr>
          <w:rFonts w:ascii="Arial" w:hAnsi="Arial" w:cs="Arial"/>
          <w:lang w:val="lt-LT"/>
        </w:rPr>
        <w:t xml:space="preserve"> </w:t>
      </w:r>
      <w:r w:rsidR="00AE4D3D" w:rsidRPr="00345459">
        <w:rPr>
          <w:rFonts w:ascii="Arial" w:hAnsi="Arial" w:cs="Arial"/>
          <w:lang w:val="lt-LT"/>
        </w:rPr>
        <w:t xml:space="preserve">vis dar </w:t>
      </w:r>
      <w:r w:rsidRPr="00345459">
        <w:rPr>
          <w:rFonts w:ascii="Arial" w:hAnsi="Arial" w:cs="Arial"/>
          <w:lang w:val="lt-LT"/>
        </w:rPr>
        <w:t>pastebimas  patalpų trūkumas.</w:t>
      </w:r>
      <w:r w:rsidR="00EF7838" w:rsidRPr="00345459">
        <w:rPr>
          <w:rFonts w:ascii="Arial" w:hAnsi="Arial" w:cs="Arial"/>
          <w:lang w:val="lt-LT"/>
        </w:rPr>
        <w:t xml:space="preserve"> Šią problemą pavyko išspręsti dalinai Klaipėdos rajono savivaldybei </w:t>
      </w:r>
      <w:r w:rsidR="006B29F5" w:rsidRPr="00345459">
        <w:rPr>
          <w:rFonts w:ascii="Arial" w:hAnsi="Arial" w:cs="Arial"/>
          <w:lang w:val="lt-LT"/>
        </w:rPr>
        <w:t xml:space="preserve">2023 metais </w:t>
      </w:r>
      <w:r w:rsidR="00EF7838" w:rsidRPr="00345459">
        <w:rPr>
          <w:rFonts w:ascii="Arial" w:hAnsi="Arial" w:cs="Arial"/>
          <w:lang w:val="lt-LT"/>
        </w:rPr>
        <w:t xml:space="preserve">sudarius </w:t>
      </w:r>
      <w:r w:rsidR="00987F73" w:rsidRPr="00345459">
        <w:rPr>
          <w:rFonts w:ascii="Arial" w:hAnsi="Arial" w:cs="Arial"/>
          <w:lang w:val="lt-LT"/>
        </w:rPr>
        <w:t xml:space="preserve">40 kv. m </w:t>
      </w:r>
      <w:r w:rsidR="00EF7838" w:rsidRPr="00345459">
        <w:rPr>
          <w:rFonts w:ascii="Arial" w:hAnsi="Arial" w:cs="Arial"/>
          <w:lang w:val="lt-LT"/>
        </w:rPr>
        <w:t>patalpų nuomos sutartį su Kretingalės kooperatine žemės ūkio bendrove.</w:t>
      </w:r>
      <w:r w:rsidR="006B29F5" w:rsidRPr="00345459">
        <w:rPr>
          <w:rFonts w:ascii="Arial" w:hAnsi="Arial" w:cs="Arial"/>
          <w:lang w:val="lt-LT"/>
        </w:rPr>
        <w:t xml:space="preserve"> </w:t>
      </w:r>
      <w:r w:rsidR="004357BF" w:rsidRPr="00345459">
        <w:rPr>
          <w:rFonts w:ascii="Arial" w:hAnsi="Arial" w:cs="Arial"/>
          <w:lang w:val="lt-LT"/>
        </w:rPr>
        <w:t>Nors</w:t>
      </w:r>
      <w:r w:rsidR="003D4E5B">
        <w:rPr>
          <w:rFonts w:ascii="Arial" w:hAnsi="Arial" w:cs="Arial"/>
          <w:lang w:val="lt-LT"/>
        </w:rPr>
        <w:t xml:space="preserve"> Kretingalės kultūros centro </w:t>
      </w:r>
      <w:r w:rsidR="004357BF" w:rsidRPr="00345459">
        <w:rPr>
          <w:rFonts w:ascii="Arial" w:hAnsi="Arial" w:cs="Arial"/>
          <w:lang w:val="lt-LT"/>
        </w:rPr>
        <w:t xml:space="preserve"> apačioje</w:t>
      </w:r>
      <w:r w:rsidR="003D4E5B">
        <w:rPr>
          <w:rFonts w:ascii="Arial" w:hAnsi="Arial" w:cs="Arial"/>
          <w:lang w:val="lt-LT"/>
        </w:rPr>
        <w:t xml:space="preserve"> esančio </w:t>
      </w:r>
      <w:r w:rsidR="004357BF" w:rsidRPr="00345459">
        <w:rPr>
          <w:rFonts w:ascii="Arial" w:hAnsi="Arial" w:cs="Arial"/>
          <w:lang w:val="lt-LT"/>
        </w:rPr>
        <w:t xml:space="preserve"> pastato patalpų nuoma dalinai pagerino situaciją, problema vis da</w:t>
      </w:r>
      <w:r w:rsidR="00751D65" w:rsidRPr="00345459">
        <w:rPr>
          <w:rFonts w:ascii="Arial" w:hAnsi="Arial" w:cs="Arial"/>
          <w:lang w:val="lt-LT"/>
        </w:rPr>
        <w:t>r</w:t>
      </w:r>
      <w:r w:rsidR="004357BF" w:rsidRPr="00345459">
        <w:rPr>
          <w:rFonts w:ascii="Arial" w:hAnsi="Arial" w:cs="Arial"/>
          <w:lang w:val="lt-LT"/>
        </w:rPr>
        <w:t xml:space="preserve"> aktuali.</w:t>
      </w:r>
      <w:r w:rsidR="003D4E5B">
        <w:rPr>
          <w:rFonts w:ascii="Arial" w:hAnsi="Arial" w:cs="Arial"/>
          <w:lang w:val="lt-LT"/>
        </w:rPr>
        <w:t xml:space="preserve"> </w:t>
      </w:r>
      <w:r w:rsidR="00296D75">
        <w:rPr>
          <w:rFonts w:ascii="Arial" w:hAnsi="Arial" w:cs="Arial"/>
          <w:lang w:val="lt-LT"/>
        </w:rPr>
        <w:t xml:space="preserve">Šiuo metu vyksta Savivaldybės derybos dėl </w:t>
      </w:r>
      <w:r w:rsidR="00296D75" w:rsidRPr="00345459">
        <w:rPr>
          <w:rFonts w:ascii="Arial" w:hAnsi="Arial" w:cs="Arial"/>
          <w:lang w:val="lt-LT"/>
        </w:rPr>
        <w:t>Kretingalės kooperatin</w:t>
      </w:r>
      <w:r w:rsidR="00296D75">
        <w:rPr>
          <w:rFonts w:ascii="Arial" w:hAnsi="Arial" w:cs="Arial"/>
          <w:lang w:val="lt-LT"/>
        </w:rPr>
        <w:t>ės</w:t>
      </w:r>
      <w:r w:rsidR="00296D75" w:rsidRPr="00345459">
        <w:rPr>
          <w:rFonts w:ascii="Arial" w:hAnsi="Arial" w:cs="Arial"/>
          <w:lang w:val="lt-LT"/>
        </w:rPr>
        <w:t xml:space="preserve"> žemės ūkio bendrov</w:t>
      </w:r>
      <w:r w:rsidR="00296D75">
        <w:rPr>
          <w:rFonts w:ascii="Arial" w:hAnsi="Arial" w:cs="Arial"/>
          <w:lang w:val="lt-LT"/>
        </w:rPr>
        <w:t xml:space="preserve">ės pastato </w:t>
      </w:r>
      <w:r w:rsidR="004357BF" w:rsidRPr="00345459">
        <w:rPr>
          <w:rFonts w:ascii="Arial" w:hAnsi="Arial" w:cs="Arial"/>
          <w:lang w:val="lt-LT"/>
        </w:rPr>
        <w:t xml:space="preserve"> </w:t>
      </w:r>
      <w:r w:rsidR="00296D75">
        <w:rPr>
          <w:rFonts w:ascii="Arial" w:hAnsi="Arial" w:cs="Arial"/>
          <w:lang w:val="lt-LT"/>
        </w:rPr>
        <w:t>pirkimo ir įstaiga laukia Vadovybės sprendimo.</w:t>
      </w:r>
    </w:p>
    <w:p w14:paraId="65E7A5C4" w14:textId="21333348" w:rsidR="009F3158" w:rsidRDefault="00D21CCA" w:rsidP="00B2146E">
      <w:pPr>
        <w:spacing w:line="276" w:lineRule="auto"/>
        <w:ind w:firstLine="567"/>
        <w:jc w:val="both"/>
        <w:rPr>
          <w:rFonts w:ascii="Arial" w:hAnsi="Arial" w:cs="Arial"/>
          <w:lang w:val="lt-LT"/>
        </w:rPr>
      </w:pPr>
      <w:r w:rsidRPr="00345459">
        <w:rPr>
          <w:rFonts w:ascii="Arial" w:hAnsi="Arial" w:cs="Arial"/>
          <w:lang w:val="lt-LT"/>
        </w:rPr>
        <w:t xml:space="preserve">Kretingalės kultūros centras jau kuris laikas pastebi atlikėjų paslaugų kainų šuolį. </w:t>
      </w:r>
      <w:r w:rsidR="00600232" w:rsidRPr="00345459">
        <w:rPr>
          <w:rFonts w:ascii="Arial" w:hAnsi="Arial" w:cs="Arial"/>
          <w:lang w:val="lt-LT"/>
        </w:rPr>
        <w:t>Nors patvirtintų prioritetinių renginių sąrašo finansavimas ženkliai pagerins 2026 metų prioritetinius įstaigos renginius, k</w:t>
      </w:r>
      <w:r w:rsidRPr="00345459">
        <w:rPr>
          <w:rFonts w:ascii="Arial" w:hAnsi="Arial" w:cs="Arial"/>
          <w:lang w:val="lt-LT"/>
        </w:rPr>
        <w:t xml:space="preserve">asmet įstaigai skiriamas 10 000 Eur. krepšelis </w:t>
      </w:r>
      <w:r w:rsidR="00600232" w:rsidRPr="00345459">
        <w:rPr>
          <w:rFonts w:ascii="Arial" w:hAnsi="Arial" w:cs="Arial"/>
          <w:lang w:val="lt-LT"/>
        </w:rPr>
        <w:t xml:space="preserve">kitai </w:t>
      </w:r>
      <w:r w:rsidRPr="00345459">
        <w:rPr>
          <w:rFonts w:ascii="Arial" w:hAnsi="Arial" w:cs="Arial"/>
          <w:lang w:val="lt-LT"/>
        </w:rPr>
        <w:t>kultūrinei veiklai ir renginiams jau nebeatitinka rinkos kainų. Po pandemijos tendencingai kasmet brangsta atlikėjai</w:t>
      </w:r>
      <w:r w:rsidR="00600232" w:rsidRPr="00345459">
        <w:rPr>
          <w:rFonts w:ascii="Arial" w:hAnsi="Arial" w:cs="Arial"/>
          <w:lang w:val="lt-LT"/>
        </w:rPr>
        <w:t xml:space="preserve">. </w:t>
      </w:r>
      <w:r w:rsidRPr="00345459">
        <w:rPr>
          <w:rFonts w:ascii="Arial" w:hAnsi="Arial" w:cs="Arial"/>
          <w:lang w:val="lt-LT"/>
        </w:rPr>
        <w:t xml:space="preserve">Nepamirštant, jog įstaiga iš 10 000 </w:t>
      </w:r>
      <w:r w:rsidR="009A549E" w:rsidRPr="00345459">
        <w:rPr>
          <w:rFonts w:ascii="Arial" w:hAnsi="Arial" w:cs="Arial"/>
          <w:lang w:val="lt-LT"/>
        </w:rPr>
        <w:t>eurų</w:t>
      </w:r>
      <w:r w:rsidRPr="00345459">
        <w:rPr>
          <w:rFonts w:ascii="Arial" w:hAnsi="Arial" w:cs="Arial"/>
          <w:lang w:val="lt-LT"/>
        </w:rPr>
        <w:t xml:space="preserve"> sumos turi aptarnauti ne tik Kretingalės KC, bet ir Plikių bei Girkalių skyrius – ši suma </w:t>
      </w:r>
      <w:r w:rsidR="00751D65" w:rsidRPr="00345459">
        <w:rPr>
          <w:rFonts w:ascii="Arial" w:hAnsi="Arial" w:cs="Arial"/>
          <w:lang w:val="lt-LT"/>
        </w:rPr>
        <w:t>pradeda stipriai riboti veiklos galimybes</w:t>
      </w:r>
      <w:r w:rsidRPr="00345459">
        <w:rPr>
          <w:rFonts w:ascii="Arial" w:hAnsi="Arial" w:cs="Arial"/>
          <w:lang w:val="lt-LT"/>
        </w:rPr>
        <w:t xml:space="preserve">. </w:t>
      </w:r>
      <w:r w:rsidR="00B2146E" w:rsidRPr="00345459">
        <w:rPr>
          <w:rFonts w:ascii="Arial" w:hAnsi="Arial" w:cs="Arial"/>
          <w:lang w:val="lt-LT"/>
        </w:rPr>
        <w:t>K</w:t>
      </w:r>
      <w:r w:rsidR="007660BD" w:rsidRPr="00345459">
        <w:rPr>
          <w:rFonts w:ascii="Arial" w:hAnsi="Arial" w:cs="Arial"/>
          <w:lang w:val="lt-LT"/>
        </w:rPr>
        <w:t>itų sezonų sumanymams</w:t>
      </w:r>
      <w:r w:rsidR="009F3158" w:rsidRPr="00345459">
        <w:rPr>
          <w:rFonts w:ascii="Arial" w:hAnsi="Arial" w:cs="Arial"/>
          <w:lang w:val="lt-LT"/>
        </w:rPr>
        <w:t>, mėgėjų meno kolektyvų veiklai</w:t>
      </w:r>
      <w:r w:rsidR="007660BD" w:rsidRPr="00345459">
        <w:rPr>
          <w:rFonts w:ascii="Arial" w:hAnsi="Arial" w:cs="Arial"/>
          <w:lang w:val="lt-LT"/>
        </w:rPr>
        <w:t xml:space="preserve"> įgyvendinti finansų nebelieka. Siūlome palaipsniui didinti metinei kultūrinei veiklai skiriamų lėšų sumą.</w:t>
      </w:r>
      <w:r w:rsidR="009F3158" w:rsidRPr="00345459">
        <w:rPr>
          <w:rFonts w:ascii="Arial" w:hAnsi="Arial" w:cs="Arial"/>
          <w:lang w:val="lt-LT"/>
        </w:rPr>
        <w:t xml:space="preserve"> </w:t>
      </w:r>
      <w:r w:rsidR="00674352" w:rsidRPr="00345459">
        <w:rPr>
          <w:rFonts w:ascii="Arial" w:hAnsi="Arial" w:cs="Arial"/>
          <w:lang w:val="lt-LT"/>
        </w:rPr>
        <w:t>Manome, jog šią įstaigos problemą išspręstų bent 60 proc. didesnė skiriama suma metinei kultūrinei veiklai 202</w:t>
      </w:r>
      <w:r w:rsidR="00B2146E" w:rsidRPr="00345459">
        <w:rPr>
          <w:rFonts w:ascii="Arial" w:hAnsi="Arial" w:cs="Arial"/>
          <w:lang w:val="lt-LT"/>
        </w:rPr>
        <w:t>7</w:t>
      </w:r>
      <w:r w:rsidR="00674352" w:rsidRPr="00345459">
        <w:rPr>
          <w:rFonts w:ascii="Arial" w:hAnsi="Arial" w:cs="Arial"/>
          <w:lang w:val="lt-LT"/>
        </w:rPr>
        <w:t xml:space="preserve"> metų įstaigos biudžete.</w:t>
      </w:r>
      <w:r w:rsidR="00674352">
        <w:rPr>
          <w:rFonts w:ascii="Arial" w:hAnsi="Arial" w:cs="Arial"/>
          <w:lang w:val="lt-LT"/>
        </w:rPr>
        <w:t xml:space="preserve"> </w:t>
      </w:r>
    </w:p>
    <w:p w14:paraId="5B5377D4" w14:textId="77777777" w:rsidR="0080323B" w:rsidRPr="008C76C3" w:rsidRDefault="0080323B" w:rsidP="008A5D81">
      <w:pPr>
        <w:spacing w:line="276" w:lineRule="auto"/>
        <w:ind w:firstLine="567"/>
        <w:jc w:val="both"/>
        <w:rPr>
          <w:rFonts w:ascii="Arial" w:hAnsi="Arial" w:cs="Arial"/>
          <w:lang w:val="lt-LT"/>
        </w:rPr>
      </w:pPr>
    </w:p>
    <w:p w14:paraId="1032DB63" w14:textId="51ADA04B"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_______________________________________</w:t>
      </w:r>
    </w:p>
    <w:sectPr w:rsidR="000C6958" w:rsidRPr="008C76C3" w:rsidSect="0043534F">
      <w:headerReference w:type="default" r:id="rId9"/>
      <w:pgSz w:w="11906" w:h="16838" w:code="9"/>
      <w:pgMar w:top="964" w:right="567" w:bottom="96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8523C" w14:textId="77777777" w:rsidR="00521B5C" w:rsidRDefault="00521B5C">
      <w:r>
        <w:separator/>
      </w:r>
    </w:p>
  </w:endnote>
  <w:endnote w:type="continuationSeparator" w:id="0">
    <w:p w14:paraId="7F1BE018" w14:textId="77777777" w:rsidR="00521B5C" w:rsidRDefault="0052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HelveticaLT">
    <w:altName w:val="Times New Roman"/>
    <w:panose1 w:val="00000000000000000000"/>
    <w:charset w:val="00"/>
    <w:family w:val="auto"/>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DE8A8" w14:textId="77777777" w:rsidR="00521B5C" w:rsidRDefault="00521B5C">
      <w:r>
        <w:separator/>
      </w:r>
    </w:p>
  </w:footnote>
  <w:footnote w:type="continuationSeparator" w:id="0">
    <w:p w14:paraId="355505C0" w14:textId="77777777" w:rsidR="00521B5C" w:rsidRDefault="00521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5DF03" w14:textId="77777777" w:rsidR="003D4E5B" w:rsidRPr="008E4AB3" w:rsidRDefault="003D4E5B">
    <w:pPr>
      <w:pStyle w:val="Antrats"/>
      <w:jc w:val="center"/>
      <w:rPr>
        <w:rFonts w:ascii="Arial" w:hAnsi="Arial" w:cs="Arial"/>
      </w:rPr>
    </w:pPr>
    <w:r w:rsidRPr="008E4AB3">
      <w:rPr>
        <w:rFonts w:ascii="Arial" w:hAnsi="Arial" w:cs="Arial"/>
        <w:noProof/>
      </w:rPr>
      <w:fldChar w:fldCharType="begin"/>
    </w:r>
    <w:r w:rsidRPr="008E4AB3">
      <w:rPr>
        <w:rFonts w:ascii="Arial" w:hAnsi="Arial" w:cs="Arial"/>
        <w:noProof/>
      </w:rPr>
      <w:instrText>PAGE   \* MERGEFORMAT</w:instrText>
    </w:r>
    <w:r w:rsidRPr="008E4AB3">
      <w:rPr>
        <w:rFonts w:ascii="Arial" w:hAnsi="Arial" w:cs="Arial"/>
        <w:noProof/>
      </w:rPr>
      <w:fldChar w:fldCharType="separate"/>
    </w:r>
    <w:r w:rsidRPr="008E4AB3">
      <w:rPr>
        <w:rFonts w:ascii="Arial" w:hAnsi="Arial" w:cs="Arial"/>
        <w:noProof/>
      </w:rPr>
      <w:t>6</w:t>
    </w:r>
    <w:r w:rsidRPr="008E4AB3">
      <w:rPr>
        <w:rFonts w:ascii="Arial" w:hAnsi="Arial" w:cs="Arial"/>
        <w:noProof/>
      </w:rPr>
      <w:fldChar w:fldCharType="end"/>
    </w:r>
  </w:p>
  <w:p w14:paraId="77893A0C" w14:textId="77777777" w:rsidR="003D4E5B" w:rsidRDefault="003D4E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rPr>
    </w:lvl>
  </w:abstractNum>
  <w:abstractNum w:abstractNumId="3" w15:restartNumberingAfterBreak="0">
    <w:nsid w:val="00782C48"/>
    <w:multiLevelType w:val="multilevel"/>
    <w:tmpl w:val="B10EE1E4"/>
    <w:lvl w:ilvl="0">
      <w:start w:val="1"/>
      <w:numFmt w:val="decimal"/>
      <w:lvlText w:val="%1."/>
      <w:lvlJc w:val="left"/>
      <w:pPr>
        <w:ind w:left="927" w:hanging="360"/>
      </w:pPr>
      <w:rPr>
        <w:rFonts w:hint="default"/>
      </w:rPr>
    </w:lvl>
    <w:lvl w:ilvl="1">
      <w:start w:val="3"/>
      <w:numFmt w:val="decimal"/>
      <w:isLgl/>
      <w:lvlText w:val="%1.%2."/>
      <w:lvlJc w:val="left"/>
      <w:pPr>
        <w:ind w:left="1167" w:hanging="600"/>
      </w:pPr>
      <w:rPr>
        <w:rFonts w:hint="default"/>
        <w:b/>
        <w:bCs/>
      </w:rPr>
    </w:lvl>
    <w:lvl w:ilvl="2">
      <w:start w:val="1"/>
      <w:numFmt w:val="decimal"/>
      <w:isLgl/>
      <w:lvlText w:val="%1.%2.%3."/>
      <w:lvlJc w:val="left"/>
      <w:pPr>
        <w:ind w:left="1287" w:hanging="720"/>
      </w:pPr>
      <w:rPr>
        <w:rFonts w:hint="default"/>
        <w:b/>
        <w:bCs/>
      </w:rPr>
    </w:lvl>
    <w:lvl w:ilvl="3">
      <w:start w:val="1"/>
      <w:numFmt w:val="decimal"/>
      <w:isLgl/>
      <w:lvlText w:val="%1.%2.%3.%4."/>
      <w:lvlJc w:val="left"/>
      <w:pPr>
        <w:ind w:left="1287" w:hanging="720"/>
      </w:pPr>
      <w:rPr>
        <w:rFonts w:hint="default"/>
        <w:b/>
        <w:bCs/>
      </w:rPr>
    </w:lvl>
    <w:lvl w:ilvl="4">
      <w:start w:val="1"/>
      <w:numFmt w:val="decimal"/>
      <w:isLgl/>
      <w:lvlText w:val="%1.%2.%3.%4.%5."/>
      <w:lvlJc w:val="left"/>
      <w:pPr>
        <w:ind w:left="1647" w:hanging="1080"/>
      </w:pPr>
      <w:rPr>
        <w:rFonts w:hint="default"/>
        <w:b/>
        <w:bCs/>
      </w:rPr>
    </w:lvl>
    <w:lvl w:ilvl="5">
      <w:start w:val="1"/>
      <w:numFmt w:val="decimal"/>
      <w:isLgl/>
      <w:lvlText w:val="%1.%2.%3.%4.%5.%6."/>
      <w:lvlJc w:val="left"/>
      <w:pPr>
        <w:ind w:left="1647" w:hanging="1080"/>
      </w:pPr>
      <w:rPr>
        <w:rFonts w:hint="default"/>
        <w:b/>
        <w:bCs/>
      </w:rPr>
    </w:lvl>
    <w:lvl w:ilvl="6">
      <w:start w:val="1"/>
      <w:numFmt w:val="decimal"/>
      <w:isLgl/>
      <w:lvlText w:val="%1.%2.%3.%4.%5.%6.%7."/>
      <w:lvlJc w:val="left"/>
      <w:pPr>
        <w:ind w:left="2007" w:hanging="1440"/>
      </w:pPr>
      <w:rPr>
        <w:rFonts w:hint="default"/>
        <w:b/>
        <w:bCs/>
      </w:rPr>
    </w:lvl>
    <w:lvl w:ilvl="7">
      <w:start w:val="1"/>
      <w:numFmt w:val="decimal"/>
      <w:isLgl/>
      <w:lvlText w:val="%1.%2.%3.%4.%5.%6.%7.%8."/>
      <w:lvlJc w:val="left"/>
      <w:pPr>
        <w:ind w:left="2007" w:hanging="1440"/>
      </w:pPr>
      <w:rPr>
        <w:rFonts w:hint="default"/>
        <w:b/>
        <w:bCs/>
      </w:rPr>
    </w:lvl>
    <w:lvl w:ilvl="8">
      <w:start w:val="1"/>
      <w:numFmt w:val="decimal"/>
      <w:isLgl/>
      <w:lvlText w:val="%1.%2.%3.%4.%5.%6.%7.%8.%9."/>
      <w:lvlJc w:val="left"/>
      <w:pPr>
        <w:ind w:left="2367" w:hanging="1800"/>
      </w:pPr>
      <w:rPr>
        <w:rFonts w:hint="default"/>
        <w:b/>
        <w:bCs/>
      </w:rPr>
    </w:lvl>
  </w:abstractNum>
  <w:abstractNum w:abstractNumId="4" w15:restartNumberingAfterBreak="0">
    <w:nsid w:val="236D4DC6"/>
    <w:multiLevelType w:val="hybridMultilevel"/>
    <w:tmpl w:val="46AA49E0"/>
    <w:lvl w:ilvl="0" w:tplc="438CD176">
      <w:start w:val="2"/>
      <w:numFmt w:val="bullet"/>
      <w:lvlText w:val="-"/>
      <w:lvlJc w:val="left"/>
      <w:pPr>
        <w:ind w:left="930" w:hanging="360"/>
      </w:pPr>
      <w:rPr>
        <w:rFonts w:ascii="Times New Roman" w:eastAsia="Times New Roman" w:hAnsi="Times New Roman" w:hint="default"/>
      </w:rPr>
    </w:lvl>
    <w:lvl w:ilvl="1" w:tplc="04270003">
      <w:start w:val="1"/>
      <w:numFmt w:val="bullet"/>
      <w:lvlText w:val="o"/>
      <w:lvlJc w:val="left"/>
      <w:pPr>
        <w:ind w:left="1650" w:hanging="360"/>
      </w:pPr>
      <w:rPr>
        <w:rFonts w:ascii="Courier New" w:hAnsi="Courier New" w:cs="Courier New" w:hint="default"/>
      </w:rPr>
    </w:lvl>
    <w:lvl w:ilvl="2" w:tplc="04270005">
      <w:start w:val="1"/>
      <w:numFmt w:val="bullet"/>
      <w:lvlText w:val=""/>
      <w:lvlJc w:val="left"/>
      <w:pPr>
        <w:ind w:left="2370" w:hanging="360"/>
      </w:pPr>
      <w:rPr>
        <w:rFonts w:ascii="Wingdings" w:hAnsi="Wingdings" w:cs="Wingdings" w:hint="default"/>
      </w:rPr>
    </w:lvl>
    <w:lvl w:ilvl="3" w:tplc="04270001">
      <w:start w:val="1"/>
      <w:numFmt w:val="bullet"/>
      <w:lvlText w:val=""/>
      <w:lvlJc w:val="left"/>
      <w:pPr>
        <w:ind w:left="3090" w:hanging="360"/>
      </w:pPr>
      <w:rPr>
        <w:rFonts w:ascii="Symbol" w:hAnsi="Symbol" w:cs="Symbol" w:hint="default"/>
      </w:rPr>
    </w:lvl>
    <w:lvl w:ilvl="4" w:tplc="04270003">
      <w:start w:val="1"/>
      <w:numFmt w:val="bullet"/>
      <w:lvlText w:val="o"/>
      <w:lvlJc w:val="left"/>
      <w:pPr>
        <w:ind w:left="3810" w:hanging="360"/>
      </w:pPr>
      <w:rPr>
        <w:rFonts w:ascii="Courier New" w:hAnsi="Courier New" w:cs="Courier New" w:hint="default"/>
      </w:rPr>
    </w:lvl>
    <w:lvl w:ilvl="5" w:tplc="04270005">
      <w:start w:val="1"/>
      <w:numFmt w:val="bullet"/>
      <w:lvlText w:val=""/>
      <w:lvlJc w:val="left"/>
      <w:pPr>
        <w:ind w:left="4530" w:hanging="360"/>
      </w:pPr>
      <w:rPr>
        <w:rFonts w:ascii="Wingdings" w:hAnsi="Wingdings" w:cs="Wingdings" w:hint="default"/>
      </w:rPr>
    </w:lvl>
    <w:lvl w:ilvl="6" w:tplc="04270001">
      <w:start w:val="1"/>
      <w:numFmt w:val="bullet"/>
      <w:lvlText w:val=""/>
      <w:lvlJc w:val="left"/>
      <w:pPr>
        <w:ind w:left="5250" w:hanging="360"/>
      </w:pPr>
      <w:rPr>
        <w:rFonts w:ascii="Symbol" w:hAnsi="Symbol" w:cs="Symbol" w:hint="default"/>
      </w:rPr>
    </w:lvl>
    <w:lvl w:ilvl="7" w:tplc="04270003">
      <w:start w:val="1"/>
      <w:numFmt w:val="bullet"/>
      <w:lvlText w:val="o"/>
      <w:lvlJc w:val="left"/>
      <w:pPr>
        <w:ind w:left="5970" w:hanging="360"/>
      </w:pPr>
      <w:rPr>
        <w:rFonts w:ascii="Courier New" w:hAnsi="Courier New" w:cs="Courier New" w:hint="default"/>
      </w:rPr>
    </w:lvl>
    <w:lvl w:ilvl="8" w:tplc="04270005">
      <w:start w:val="1"/>
      <w:numFmt w:val="bullet"/>
      <w:lvlText w:val=""/>
      <w:lvlJc w:val="left"/>
      <w:pPr>
        <w:ind w:left="6690" w:hanging="360"/>
      </w:pPr>
      <w:rPr>
        <w:rFonts w:ascii="Wingdings" w:hAnsi="Wingdings" w:cs="Wingdings" w:hint="default"/>
      </w:rPr>
    </w:lvl>
  </w:abstractNum>
  <w:abstractNum w:abstractNumId="5"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 w15:restartNumberingAfterBreak="0">
    <w:nsid w:val="51501EBD"/>
    <w:multiLevelType w:val="hybridMultilevel"/>
    <w:tmpl w:val="1F846214"/>
    <w:lvl w:ilvl="0" w:tplc="8ECA5F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6A581181"/>
    <w:multiLevelType w:val="multilevel"/>
    <w:tmpl w:val="59627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DC7015"/>
    <w:multiLevelType w:val="hybridMultilevel"/>
    <w:tmpl w:val="AF2CBD16"/>
    <w:lvl w:ilvl="0" w:tplc="8CB09EE8">
      <w:start w:val="8"/>
      <w:numFmt w:val="bullet"/>
      <w:lvlText w:val="-"/>
      <w:lvlJc w:val="left"/>
      <w:pPr>
        <w:ind w:left="420" w:hanging="360"/>
      </w:pPr>
      <w:rPr>
        <w:rFonts w:ascii="Times New Roman" w:eastAsia="Times New Roman" w:hAnsi="Times New Roman" w:hint="default"/>
      </w:rPr>
    </w:lvl>
    <w:lvl w:ilvl="1" w:tplc="04270003">
      <w:start w:val="1"/>
      <w:numFmt w:val="bullet"/>
      <w:lvlText w:val="o"/>
      <w:lvlJc w:val="left"/>
      <w:pPr>
        <w:ind w:left="1140" w:hanging="360"/>
      </w:pPr>
      <w:rPr>
        <w:rFonts w:ascii="Courier New" w:hAnsi="Courier New" w:cs="Courier New" w:hint="default"/>
      </w:rPr>
    </w:lvl>
    <w:lvl w:ilvl="2" w:tplc="04270005">
      <w:start w:val="1"/>
      <w:numFmt w:val="bullet"/>
      <w:lvlText w:val=""/>
      <w:lvlJc w:val="left"/>
      <w:pPr>
        <w:ind w:left="1860" w:hanging="360"/>
      </w:pPr>
      <w:rPr>
        <w:rFonts w:ascii="Wingdings" w:hAnsi="Wingdings" w:cs="Wingdings" w:hint="default"/>
      </w:rPr>
    </w:lvl>
    <w:lvl w:ilvl="3" w:tplc="04270001">
      <w:start w:val="1"/>
      <w:numFmt w:val="bullet"/>
      <w:lvlText w:val=""/>
      <w:lvlJc w:val="left"/>
      <w:pPr>
        <w:ind w:left="2580" w:hanging="360"/>
      </w:pPr>
      <w:rPr>
        <w:rFonts w:ascii="Symbol" w:hAnsi="Symbol" w:cs="Symbol" w:hint="default"/>
      </w:rPr>
    </w:lvl>
    <w:lvl w:ilvl="4" w:tplc="04270003">
      <w:start w:val="1"/>
      <w:numFmt w:val="bullet"/>
      <w:lvlText w:val="o"/>
      <w:lvlJc w:val="left"/>
      <w:pPr>
        <w:ind w:left="3300" w:hanging="360"/>
      </w:pPr>
      <w:rPr>
        <w:rFonts w:ascii="Courier New" w:hAnsi="Courier New" w:cs="Courier New" w:hint="default"/>
      </w:rPr>
    </w:lvl>
    <w:lvl w:ilvl="5" w:tplc="04270005">
      <w:start w:val="1"/>
      <w:numFmt w:val="bullet"/>
      <w:lvlText w:val=""/>
      <w:lvlJc w:val="left"/>
      <w:pPr>
        <w:ind w:left="4020" w:hanging="360"/>
      </w:pPr>
      <w:rPr>
        <w:rFonts w:ascii="Wingdings" w:hAnsi="Wingdings" w:cs="Wingdings" w:hint="default"/>
      </w:rPr>
    </w:lvl>
    <w:lvl w:ilvl="6" w:tplc="04270001">
      <w:start w:val="1"/>
      <w:numFmt w:val="bullet"/>
      <w:lvlText w:val=""/>
      <w:lvlJc w:val="left"/>
      <w:pPr>
        <w:ind w:left="4740" w:hanging="360"/>
      </w:pPr>
      <w:rPr>
        <w:rFonts w:ascii="Symbol" w:hAnsi="Symbol" w:cs="Symbol" w:hint="default"/>
      </w:rPr>
    </w:lvl>
    <w:lvl w:ilvl="7" w:tplc="04270003">
      <w:start w:val="1"/>
      <w:numFmt w:val="bullet"/>
      <w:lvlText w:val="o"/>
      <w:lvlJc w:val="left"/>
      <w:pPr>
        <w:ind w:left="5460" w:hanging="360"/>
      </w:pPr>
      <w:rPr>
        <w:rFonts w:ascii="Courier New" w:hAnsi="Courier New" w:cs="Courier New" w:hint="default"/>
      </w:rPr>
    </w:lvl>
    <w:lvl w:ilvl="8" w:tplc="04270005">
      <w:start w:val="1"/>
      <w:numFmt w:val="bullet"/>
      <w:lvlText w:val=""/>
      <w:lvlJc w:val="left"/>
      <w:pPr>
        <w:ind w:left="6180" w:hanging="360"/>
      </w:pPr>
      <w:rPr>
        <w:rFonts w:ascii="Wingdings" w:hAnsi="Wingdings" w:cs="Wingdings" w:hint="default"/>
      </w:rPr>
    </w:lvl>
  </w:abstractNum>
  <w:num w:numId="1" w16cid:durableId="1477067588">
    <w:abstractNumId w:val="0"/>
  </w:num>
  <w:num w:numId="2" w16cid:durableId="93132719">
    <w:abstractNumId w:val="1"/>
  </w:num>
  <w:num w:numId="3" w16cid:durableId="1684551186">
    <w:abstractNumId w:val="2"/>
  </w:num>
  <w:num w:numId="4" w16cid:durableId="2082603871">
    <w:abstractNumId w:val="5"/>
  </w:num>
  <w:num w:numId="5" w16cid:durableId="1538348033">
    <w:abstractNumId w:val="3"/>
  </w:num>
  <w:num w:numId="6" w16cid:durableId="505170575">
    <w:abstractNumId w:val="8"/>
  </w:num>
  <w:num w:numId="7" w16cid:durableId="2092576528">
    <w:abstractNumId w:val="4"/>
  </w:num>
  <w:num w:numId="8" w16cid:durableId="881140009">
    <w:abstractNumId w:val="6"/>
  </w:num>
  <w:num w:numId="9" w16cid:durableId="8685695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hyphenationZone w:val="396"/>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90"/>
    <w:rsid w:val="00000CCD"/>
    <w:rsid w:val="000058E6"/>
    <w:rsid w:val="00007D0F"/>
    <w:rsid w:val="00010541"/>
    <w:rsid w:val="0001131A"/>
    <w:rsid w:val="000116B4"/>
    <w:rsid w:val="000126B6"/>
    <w:rsid w:val="000167E8"/>
    <w:rsid w:val="000246E8"/>
    <w:rsid w:val="000248B1"/>
    <w:rsid w:val="00026840"/>
    <w:rsid w:val="000270DF"/>
    <w:rsid w:val="000300B8"/>
    <w:rsid w:val="00030C5A"/>
    <w:rsid w:val="0003251E"/>
    <w:rsid w:val="00032958"/>
    <w:rsid w:val="0003696B"/>
    <w:rsid w:val="000417E3"/>
    <w:rsid w:val="00041FB1"/>
    <w:rsid w:val="00043391"/>
    <w:rsid w:val="0004386C"/>
    <w:rsid w:val="00051E3F"/>
    <w:rsid w:val="00052127"/>
    <w:rsid w:val="0005474F"/>
    <w:rsid w:val="00055CFF"/>
    <w:rsid w:val="00056A92"/>
    <w:rsid w:val="00057384"/>
    <w:rsid w:val="000633FF"/>
    <w:rsid w:val="0007448A"/>
    <w:rsid w:val="0008187E"/>
    <w:rsid w:val="00081F47"/>
    <w:rsid w:val="00083112"/>
    <w:rsid w:val="00083314"/>
    <w:rsid w:val="000872EA"/>
    <w:rsid w:val="00091A06"/>
    <w:rsid w:val="00097BC9"/>
    <w:rsid w:val="000A0D78"/>
    <w:rsid w:val="000A0FBC"/>
    <w:rsid w:val="000A2D88"/>
    <w:rsid w:val="000A3F6F"/>
    <w:rsid w:val="000A40C0"/>
    <w:rsid w:val="000A4767"/>
    <w:rsid w:val="000A761B"/>
    <w:rsid w:val="000B08F1"/>
    <w:rsid w:val="000B0DCD"/>
    <w:rsid w:val="000B13E6"/>
    <w:rsid w:val="000B1985"/>
    <w:rsid w:val="000B4210"/>
    <w:rsid w:val="000B4330"/>
    <w:rsid w:val="000B57A9"/>
    <w:rsid w:val="000B62D7"/>
    <w:rsid w:val="000B6C22"/>
    <w:rsid w:val="000C4B03"/>
    <w:rsid w:val="000C4C45"/>
    <w:rsid w:val="000C537F"/>
    <w:rsid w:val="000C6958"/>
    <w:rsid w:val="000C7921"/>
    <w:rsid w:val="000D020A"/>
    <w:rsid w:val="000D1123"/>
    <w:rsid w:val="000D1905"/>
    <w:rsid w:val="000D2271"/>
    <w:rsid w:val="000D3B74"/>
    <w:rsid w:val="000E4455"/>
    <w:rsid w:val="000E64B2"/>
    <w:rsid w:val="000E71E5"/>
    <w:rsid w:val="000F0049"/>
    <w:rsid w:val="000F29EF"/>
    <w:rsid w:val="000F404E"/>
    <w:rsid w:val="000F6FFC"/>
    <w:rsid w:val="00100756"/>
    <w:rsid w:val="001049C6"/>
    <w:rsid w:val="00110531"/>
    <w:rsid w:val="00111AC7"/>
    <w:rsid w:val="0011206F"/>
    <w:rsid w:val="00116B3D"/>
    <w:rsid w:val="00122C67"/>
    <w:rsid w:val="001244E0"/>
    <w:rsid w:val="00124515"/>
    <w:rsid w:val="00125656"/>
    <w:rsid w:val="001269C0"/>
    <w:rsid w:val="0012741D"/>
    <w:rsid w:val="001345E8"/>
    <w:rsid w:val="00135B86"/>
    <w:rsid w:val="00142C8F"/>
    <w:rsid w:val="0014333C"/>
    <w:rsid w:val="00143A0A"/>
    <w:rsid w:val="00146038"/>
    <w:rsid w:val="0014609A"/>
    <w:rsid w:val="00146521"/>
    <w:rsid w:val="00147305"/>
    <w:rsid w:val="001500A3"/>
    <w:rsid w:val="001509D8"/>
    <w:rsid w:val="00151EBC"/>
    <w:rsid w:val="00152F67"/>
    <w:rsid w:val="00157B7C"/>
    <w:rsid w:val="001609CC"/>
    <w:rsid w:val="00161DA7"/>
    <w:rsid w:val="00162AB7"/>
    <w:rsid w:val="00164F72"/>
    <w:rsid w:val="0016547E"/>
    <w:rsid w:val="001741F2"/>
    <w:rsid w:val="00175705"/>
    <w:rsid w:val="00177502"/>
    <w:rsid w:val="00180ED2"/>
    <w:rsid w:val="00181CD5"/>
    <w:rsid w:val="00186415"/>
    <w:rsid w:val="00187904"/>
    <w:rsid w:val="001954D0"/>
    <w:rsid w:val="00196978"/>
    <w:rsid w:val="001977AC"/>
    <w:rsid w:val="001A173B"/>
    <w:rsid w:val="001A1E14"/>
    <w:rsid w:val="001A443F"/>
    <w:rsid w:val="001A550A"/>
    <w:rsid w:val="001B0480"/>
    <w:rsid w:val="001B22FA"/>
    <w:rsid w:val="001B37F6"/>
    <w:rsid w:val="001B4835"/>
    <w:rsid w:val="001B70D2"/>
    <w:rsid w:val="001B731B"/>
    <w:rsid w:val="001B778F"/>
    <w:rsid w:val="001C169E"/>
    <w:rsid w:val="001C202D"/>
    <w:rsid w:val="001C2B3B"/>
    <w:rsid w:val="001C511E"/>
    <w:rsid w:val="001C5934"/>
    <w:rsid w:val="001D753E"/>
    <w:rsid w:val="001D7B26"/>
    <w:rsid w:val="001E1C59"/>
    <w:rsid w:val="001E4CFB"/>
    <w:rsid w:val="001E5614"/>
    <w:rsid w:val="001E627F"/>
    <w:rsid w:val="001E7120"/>
    <w:rsid w:val="001F3ED6"/>
    <w:rsid w:val="001F5A62"/>
    <w:rsid w:val="001F6B1E"/>
    <w:rsid w:val="0020350B"/>
    <w:rsid w:val="00205E22"/>
    <w:rsid w:val="00210EB4"/>
    <w:rsid w:val="0021106A"/>
    <w:rsid w:val="00211223"/>
    <w:rsid w:val="002128B8"/>
    <w:rsid w:val="00214792"/>
    <w:rsid w:val="002157B3"/>
    <w:rsid w:val="00220AAF"/>
    <w:rsid w:val="002221DC"/>
    <w:rsid w:val="00226596"/>
    <w:rsid w:val="00226915"/>
    <w:rsid w:val="002301DC"/>
    <w:rsid w:val="00231661"/>
    <w:rsid w:val="002316B5"/>
    <w:rsid w:val="00231AFE"/>
    <w:rsid w:val="00231EDA"/>
    <w:rsid w:val="00232731"/>
    <w:rsid w:val="0023438A"/>
    <w:rsid w:val="00234B71"/>
    <w:rsid w:val="00236CE1"/>
    <w:rsid w:val="002410CE"/>
    <w:rsid w:val="002439E1"/>
    <w:rsid w:val="00244096"/>
    <w:rsid w:val="00247544"/>
    <w:rsid w:val="0025051A"/>
    <w:rsid w:val="002508F8"/>
    <w:rsid w:val="00251C4F"/>
    <w:rsid w:val="00251FB2"/>
    <w:rsid w:val="002523E9"/>
    <w:rsid w:val="00253377"/>
    <w:rsid w:val="00256B1C"/>
    <w:rsid w:val="00260BD0"/>
    <w:rsid w:val="002638D9"/>
    <w:rsid w:val="00263C96"/>
    <w:rsid w:val="002706AF"/>
    <w:rsid w:val="0027470F"/>
    <w:rsid w:val="0027476D"/>
    <w:rsid w:val="002759C6"/>
    <w:rsid w:val="00275C8E"/>
    <w:rsid w:val="00277222"/>
    <w:rsid w:val="00283E47"/>
    <w:rsid w:val="00285AFD"/>
    <w:rsid w:val="002939B2"/>
    <w:rsid w:val="00293D07"/>
    <w:rsid w:val="0029468B"/>
    <w:rsid w:val="00296D75"/>
    <w:rsid w:val="002A19CE"/>
    <w:rsid w:val="002A25A5"/>
    <w:rsid w:val="002A468E"/>
    <w:rsid w:val="002A5542"/>
    <w:rsid w:val="002A5CB2"/>
    <w:rsid w:val="002B3A6D"/>
    <w:rsid w:val="002B46EE"/>
    <w:rsid w:val="002B69B0"/>
    <w:rsid w:val="002B6C24"/>
    <w:rsid w:val="002C0790"/>
    <w:rsid w:val="002D0711"/>
    <w:rsid w:val="002D263C"/>
    <w:rsid w:val="002D27E1"/>
    <w:rsid w:val="002D36EC"/>
    <w:rsid w:val="002D5609"/>
    <w:rsid w:val="002E107E"/>
    <w:rsid w:val="002E1632"/>
    <w:rsid w:val="002E2D86"/>
    <w:rsid w:val="002E4DFA"/>
    <w:rsid w:val="002F039F"/>
    <w:rsid w:val="002F5B39"/>
    <w:rsid w:val="002F756A"/>
    <w:rsid w:val="0030065D"/>
    <w:rsid w:val="00302260"/>
    <w:rsid w:val="003072D3"/>
    <w:rsid w:val="003109EB"/>
    <w:rsid w:val="00317641"/>
    <w:rsid w:val="003223B8"/>
    <w:rsid w:val="00323990"/>
    <w:rsid w:val="0032517F"/>
    <w:rsid w:val="00325DA1"/>
    <w:rsid w:val="0032785D"/>
    <w:rsid w:val="00331999"/>
    <w:rsid w:val="00331B05"/>
    <w:rsid w:val="00333A6C"/>
    <w:rsid w:val="003406F4"/>
    <w:rsid w:val="00340B71"/>
    <w:rsid w:val="00342E16"/>
    <w:rsid w:val="00343FD8"/>
    <w:rsid w:val="003453B8"/>
    <w:rsid w:val="00345459"/>
    <w:rsid w:val="003456FE"/>
    <w:rsid w:val="00346E38"/>
    <w:rsid w:val="003502EA"/>
    <w:rsid w:val="0035047C"/>
    <w:rsid w:val="00353698"/>
    <w:rsid w:val="00355C91"/>
    <w:rsid w:val="00356012"/>
    <w:rsid w:val="0035661F"/>
    <w:rsid w:val="0035748D"/>
    <w:rsid w:val="003579A6"/>
    <w:rsid w:val="00361433"/>
    <w:rsid w:val="00361A93"/>
    <w:rsid w:val="003632CE"/>
    <w:rsid w:val="00363527"/>
    <w:rsid w:val="00366BCB"/>
    <w:rsid w:val="00367A7A"/>
    <w:rsid w:val="0037344D"/>
    <w:rsid w:val="003737F5"/>
    <w:rsid w:val="00374AB4"/>
    <w:rsid w:val="00376891"/>
    <w:rsid w:val="00376E88"/>
    <w:rsid w:val="00377E34"/>
    <w:rsid w:val="00382932"/>
    <w:rsid w:val="00384433"/>
    <w:rsid w:val="003863CB"/>
    <w:rsid w:val="003947D9"/>
    <w:rsid w:val="00397033"/>
    <w:rsid w:val="0039713E"/>
    <w:rsid w:val="003973BF"/>
    <w:rsid w:val="003A04BB"/>
    <w:rsid w:val="003A5BDE"/>
    <w:rsid w:val="003A6F1C"/>
    <w:rsid w:val="003A7780"/>
    <w:rsid w:val="003B0206"/>
    <w:rsid w:val="003B1371"/>
    <w:rsid w:val="003B211A"/>
    <w:rsid w:val="003B5111"/>
    <w:rsid w:val="003B53F6"/>
    <w:rsid w:val="003C0A74"/>
    <w:rsid w:val="003C1E42"/>
    <w:rsid w:val="003C27E0"/>
    <w:rsid w:val="003C4008"/>
    <w:rsid w:val="003C433D"/>
    <w:rsid w:val="003C659B"/>
    <w:rsid w:val="003D2C69"/>
    <w:rsid w:val="003D4E5B"/>
    <w:rsid w:val="003D680C"/>
    <w:rsid w:val="003D6B60"/>
    <w:rsid w:val="003E0334"/>
    <w:rsid w:val="003E0760"/>
    <w:rsid w:val="003E1490"/>
    <w:rsid w:val="003E327F"/>
    <w:rsid w:val="003E4B48"/>
    <w:rsid w:val="003E5BDB"/>
    <w:rsid w:val="003E692A"/>
    <w:rsid w:val="003E6DC5"/>
    <w:rsid w:val="003E7C37"/>
    <w:rsid w:val="003E7EBE"/>
    <w:rsid w:val="003F02AB"/>
    <w:rsid w:val="003F1CAC"/>
    <w:rsid w:val="003F2F90"/>
    <w:rsid w:val="003F4243"/>
    <w:rsid w:val="003F6D10"/>
    <w:rsid w:val="003F7D9B"/>
    <w:rsid w:val="00401938"/>
    <w:rsid w:val="0040627B"/>
    <w:rsid w:val="00413164"/>
    <w:rsid w:val="00414BA6"/>
    <w:rsid w:val="004155AF"/>
    <w:rsid w:val="004157D3"/>
    <w:rsid w:val="00415A3C"/>
    <w:rsid w:val="00423A40"/>
    <w:rsid w:val="004309D8"/>
    <w:rsid w:val="00432204"/>
    <w:rsid w:val="0043534F"/>
    <w:rsid w:val="004357BF"/>
    <w:rsid w:val="00435FF5"/>
    <w:rsid w:val="00436760"/>
    <w:rsid w:val="00443BF3"/>
    <w:rsid w:val="00444075"/>
    <w:rsid w:val="00444543"/>
    <w:rsid w:val="00445C22"/>
    <w:rsid w:val="0044665E"/>
    <w:rsid w:val="0044788F"/>
    <w:rsid w:val="0045207D"/>
    <w:rsid w:val="00456EAF"/>
    <w:rsid w:val="00457971"/>
    <w:rsid w:val="004604C7"/>
    <w:rsid w:val="00460979"/>
    <w:rsid w:val="004610DA"/>
    <w:rsid w:val="00461850"/>
    <w:rsid w:val="0046755E"/>
    <w:rsid w:val="00472824"/>
    <w:rsid w:val="00477202"/>
    <w:rsid w:val="004810A6"/>
    <w:rsid w:val="00481746"/>
    <w:rsid w:val="00485444"/>
    <w:rsid w:val="0049135F"/>
    <w:rsid w:val="004942A1"/>
    <w:rsid w:val="004973F9"/>
    <w:rsid w:val="00497CB8"/>
    <w:rsid w:val="004A1831"/>
    <w:rsid w:val="004A3ECB"/>
    <w:rsid w:val="004A5D14"/>
    <w:rsid w:val="004A7DB0"/>
    <w:rsid w:val="004B064D"/>
    <w:rsid w:val="004B06E3"/>
    <w:rsid w:val="004B3A51"/>
    <w:rsid w:val="004B5412"/>
    <w:rsid w:val="004C09B3"/>
    <w:rsid w:val="004C2E89"/>
    <w:rsid w:val="004C39EA"/>
    <w:rsid w:val="004C3E53"/>
    <w:rsid w:val="004C6607"/>
    <w:rsid w:val="004C6DFA"/>
    <w:rsid w:val="004D3879"/>
    <w:rsid w:val="004D3A63"/>
    <w:rsid w:val="004D595D"/>
    <w:rsid w:val="004E42C6"/>
    <w:rsid w:val="004E56C7"/>
    <w:rsid w:val="004E654E"/>
    <w:rsid w:val="004E73E9"/>
    <w:rsid w:val="004F0856"/>
    <w:rsid w:val="004F4D36"/>
    <w:rsid w:val="005067F8"/>
    <w:rsid w:val="0050772A"/>
    <w:rsid w:val="00510D0F"/>
    <w:rsid w:val="00514847"/>
    <w:rsid w:val="00514F3C"/>
    <w:rsid w:val="0051508B"/>
    <w:rsid w:val="00516CF9"/>
    <w:rsid w:val="00521B5C"/>
    <w:rsid w:val="00522DC2"/>
    <w:rsid w:val="00524E6F"/>
    <w:rsid w:val="00525CA6"/>
    <w:rsid w:val="00525E28"/>
    <w:rsid w:val="0053229F"/>
    <w:rsid w:val="00532654"/>
    <w:rsid w:val="00533B1E"/>
    <w:rsid w:val="00543500"/>
    <w:rsid w:val="00544ADC"/>
    <w:rsid w:val="00545B0A"/>
    <w:rsid w:val="0054694A"/>
    <w:rsid w:val="00546984"/>
    <w:rsid w:val="00547304"/>
    <w:rsid w:val="0055117D"/>
    <w:rsid w:val="005520D5"/>
    <w:rsid w:val="00552620"/>
    <w:rsid w:val="00552D8B"/>
    <w:rsid w:val="005540E5"/>
    <w:rsid w:val="005554ED"/>
    <w:rsid w:val="00555DF5"/>
    <w:rsid w:val="00556A01"/>
    <w:rsid w:val="00556B42"/>
    <w:rsid w:val="00557835"/>
    <w:rsid w:val="00560920"/>
    <w:rsid w:val="00562084"/>
    <w:rsid w:val="0056621B"/>
    <w:rsid w:val="00574E96"/>
    <w:rsid w:val="00575BA7"/>
    <w:rsid w:val="00580C37"/>
    <w:rsid w:val="00581DEB"/>
    <w:rsid w:val="00587224"/>
    <w:rsid w:val="0058789B"/>
    <w:rsid w:val="00590321"/>
    <w:rsid w:val="005976DD"/>
    <w:rsid w:val="00597831"/>
    <w:rsid w:val="00597E14"/>
    <w:rsid w:val="005A25B6"/>
    <w:rsid w:val="005B012F"/>
    <w:rsid w:val="005B0DB1"/>
    <w:rsid w:val="005B1865"/>
    <w:rsid w:val="005B36CA"/>
    <w:rsid w:val="005B4D70"/>
    <w:rsid w:val="005C02DE"/>
    <w:rsid w:val="005C0BAA"/>
    <w:rsid w:val="005C582B"/>
    <w:rsid w:val="005C7564"/>
    <w:rsid w:val="005D2274"/>
    <w:rsid w:val="005D67FE"/>
    <w:rsid w:val="005D7978"/>
    <w:rsid w:val="005E01E2"/>
    <w:rsid w:val="005E1655"/>
    <w:rsid w:val="005E31BE"/>
    <w:rsid w:val="005E71F4"/>
    <w:rsid w:val="005E7890"/>
    <w:rsid w:val="005F12E0"/>
    <w:rsid w:val="00600232"/>
    <w:rsid w:val="006025FA"/>
    <w:rsid w:val="006038F3"/>
    <w:rsid w:val="00605373"/>
    <w:rsid w:val="006064E2"/>
    <w:rsid w:val="00610FD8"/>
    <w:rsid w:val="006160F5"/>
    <w:rsid w:val="0062777A"/>
    <w:rsid w:val="00627E8B"/>
    <w:rsid w:val="00633871"/>
    <w:rsid w:val="0063481C"/>
    <w:rsid w:val="00634F04"/>
    <w:rsid w:val="006356E1"/>
    <w:rsid w:val="0064325F"/>
    <w:rsid w:val="00645C73"/>
    <w:rsid w:val="00647C09"/>
    <w:rsid w:val="00652CE4"/>
    <w:rsid w:val="0065483B"/>
    <w:rsid w:val="00654B74"/>
    <w:rsid w:val="00655D6B"/>
    <w:rsid w:val="00656045"/>
    <w:rsid w:val="006577E9"/>
    <w:rsid w:val="00660896"/>
    <w:rsid w:val="00661B6E"/>
    <w:rsid w:val="0066448C"/>
    <w:rsid w:val="00664896"/>
    <w:rsid w:val="00666FE7"/>
    <w:rsid w:val="0067059E"/>
    <w:rsid w:val="00674352"/>
    <w:rsid w:val="00682D8D"/>
    <w:rsid w:val="00685614"/>
    <w:rsid w:val="006863A0"/>
    <w:rsid w:val="006870C7"/>
    <w:rsid w:val="006900E8"/>
    <w:rsid w:val="00692E41"/>
    <w:rsid w:val="00697848"/>
    <w:rsid w:val="006A00D0"/>
    <w:rsid w:val="006A330B"/>
    <w:rsid w:val="006A759B"/>
    <w:rsid w:val="006A7B2F"/>
    <w:rsid w:val="006B0123"/>
    <w:rsid w:val="006B05AE"/>
    <w:rsid w:val="006B29F5"/>
    <w:rsid w:val="006B4DD4"/>
    <w:rsid w:val="006B6D70"/>
    <w:rsid w:val="006B7A6C"/>
    <w:rsid w:val="006B7B9C"/>
    <w:rsid w:val="006C1905"/>
    <w:rsid w:val="006C476A"/>
    <w:rsid w:val="006C5FFA"/>
    <w:rsid w:val="006D3807"/>
    <w:rsid w:val="006D5653"/>
    <w:rsid w:val="006D76A4"/>
    <w:rsid w:val="006E0B18"/>
    <w:rsid w:val="006E4708"/>
    <w:rsid w:val="006F1C28"/>
    <w:rsid w:val="006F29F1"/>
    <w:rsid w:val="006F2C12"/>
    <w:rsid w:val="006F44DC"/>
    <w:rsid w:val="006F4B12"/>
    <w:rsid w:val="006F5B7B"/>
    <w:rsid w:val="00702CB4"/>
    <w:rsid w:val="00703E5F"/>
    <w:rsid w:val="00703ECB"/>
    <w:rsid w:val="007041E1"/>
    <w:rsid w:val="007053A9"/>
    <w:rsid w:val="00705F11"/>
    <w:rsid w:val="0070759C"/>
    <w:rsid w:val="00707890"/>
    <w:rsid w:val="0071178D"/>
    <w:rsid w:val="007239EB"/>
    <w:rsid w:val="00725626"/>
    <w:rsid w:val="00726FE4"/>
    <w:rsid w:val="00731975"/>
    <w:rsid w:val="00731C3E"/>
    <w:rsid w:val="0073440B"/>
    <w:rsid w:val="0073483D"/>
    <w:rsid w:val="00742238"/>
    <w:rsid w:val="00742AB0"/>
    <w:rsid w:val="00745CB7"/>
    <w:rsid w:val="00746BBC"/>
    <w:rsid w:val="00751D65"/>
    <w:rsid w:val="0075439D"/>
    <w:rsid w:val="00755A2E"/>
    <w:rsid w:val="00755F97"/>
    <w:rsid w:val="00757F02"/>
    <w:rsid w:val="00761317"/>
    <w:rsid w:val="00763114"/>
    <w:rsid w:val="00764003"/>
    <w:rsid w:val="00764520"/>
    <w:rsid w:val="00765300"/>
    <w:rsid w:val="00765735"/>
    <w:rsid w:val="00765D05"/>
    <w:rsid w:val="007660BD"/>
    <w:rsid w:val="00771A54"/>
    <w:rsid w:val="00776645"/>
    <w:rsid w:val="00776CC3"/>
    <w:rsid w:val="0078004E"/>
    <w:rsid w:val="00780F4B"/>
    <w:rsid w:val="00784E7B"/>
    <w:rsid w:val="0078725D"/>
    <w:rsid w:val="00790106"/>
    <w:rsid w:val="007921D4"/>
    <w:rsid w:val="00792628"/>
    <w:rsid w:val="007931BA"/>
    <w:rsid w:val="007A1E85"/>
    <w:rsid w:val="007A33EF"/>
    <w:rsid w:val="007A63C8"/>
    <w:rsid w:val="007B20DD"/>
    <w:rsid w:val="007B22D1"/>
    <w:rsid w:val="007B380E"/>
    <w:rsid w:val="007B5EF8"/>
    <w:rsid w:val="007B5F73"/>
    <w:rsid w:val="007B5FC8"/>
    <w:rsid w:val="007B6B9F"/>
    <w:rsid w:val="007B72DB"/>
    <w:rsid w:val="007C751A"/>
    <w:rsid w:val="007D091F"/>
    <w:rsid w:val="007D21CF"/>
    <w:rsid w:val="007E17FB"/>
    <w:rsid w:val="007E54FA"/>
    <w:rsid w:val="007E5B0D"/>
    <w:rsid w:val="007E765A"/>
    <w:rsid w:val="007F1070"/>
    <w:rsid w:val="007F484B"/>
    <w:rsid w:val="007F5F33"/>
    <w:rsid w:val="007F6BBA"/>
    <w:rsid w:val="007F6F6E"/>
    <w:rsid w:val="0080323B"/>
    <w:rsid w:val="00803E54"/>
    <w:rsid w:val="00803F19"/>
    <w:rsid w:val="00804549"/>
    <w:rsid w:val="00804BCC"/>
    <w:rsid w:val="00813F89"/>
    <w:rsid w:val="00816138"/>
    <w:rsid w:val="008166D1"/>
    <w:rsid w:val="008203F8"/>
    <w:rsid w:val="00820B13"/>
    <w:rsid w:val="00820F3F"/>
    <w:rsid w:val="0082253E"/>
    <w:rsid w:val="00822D1F"/>
    <w:rsid w:val="00827FF1"/>
    <w:rsid w:val="00830FE1"/>
    <w:rsid w:val="00835BC4"/>
    <w:rsid w:val="008370A0"/>
    <w:rsid w:val="0084209D"/>
    <w:rsid w:val="00843C7D"/>
    <w:rsid w:val="00844CD3"/>
    <w:rsid w:val="00846556"/>
    <w:rsid w:val="008609A7"/>
    <w:rsid w:val="00860CEF"/>
    <w:rsid w:val="008639CC"/>
    <w:rsid w:val="008706CE"/>
    <w:rsid w:val="00871EAA"/>
    <w:rsid w:val="00875BD8"/>
    <w:rsid w:val="00876597"/>
    <w:rsid w:val="00884553"/>
    <w:rsid w:val="00891096"/>
    <w:rsid w:val="008931A4"/>
    <w:rsid w:val="00895204"/>
    <w:rsid w:val="0089665F"/>
    <w:rsid w:val="00897C20"/>
    <w:rsid w:val="008A1AEE"/>
    <w:rsid w:val="008A4605"/>
    <w:rsid w:val="008A4E48"/>
    <w:rsid w:val="008A563E"/>
    <w:rsid w:val="008A5D81"/>
    <w:rsid w:val="008C1DCB"/>
    <w:rsid w:val="008C3468"/>
    <w:rsid w:val="008C4275"/>
    <w:rsid w:val="008C72F4"/>
    <w:rsid w:val="008C76C3"/>
    <w:rsid w:val="008C7D43"/>
    <w:rsid w:val="008D1675"/>
    <w:rsid w:val="008D2D7F"/>
    <w:rsid w:val="008D397C"/>
    <w:rsid w:val="008D677D"/>
    <w:rsid w:val="008E33A8"/>
    <w:rsid w:val="008E3FC0"/>
    <w:rsid w:val="008E4AB3"/>
    <w:rsid w:val="008E62C0"/>
    <w:rsid w:val="008F0C44"/>
    <w:rsid w:val="008F155E"/>
    <w:rsid w:val="008F1BAD"/>
    <w:rsid w:val="008F1D12"/>
    <w:rsid w:val="008F1E9F"/>
    <w:rsid w:val="008F4741"/>
    <w:rsid w:val="008F7F30"/>
    <w:rsid w:val="00902B3B"/>
    <w:rsid w:val="00904584"/>
    <w:rsid w:val="0090481F"/>
    <w:rsid w:val="00912639"/>
    <w:rsid w:val="0091489F"/>
    <w:rsid w:val="009156FA"/>
    <w:rsid w:val="00917E70"/>
    <w:rsid w:val="00920631"/>
    <w:rsid w:val="00921FAF"/>
    <w:rsid w:val="0092553E"/>
    <w:rsid w:val="00926A70"/>
    <w:rsid w:val="00931461"/>
    <w:rsid w:val="00932CD7"/>
    <w:rsid w:val="009334D9"/>
    <w:rsid w:val="00937BF7"/>
    <w:rsid w:val="00941E67"/>
    <w:rsid w:val="009445B5"/>
    <w:rsid w:val="00944C52"/>
    <w:rsid w:val="00946F16"/>
    <w:rsid w:val="009473BB"/>
    <w:rsid w:val="00957E2C"/>
    <w:rsid w:val="0096124B"/>
    <w:rsid w:val="00963B98"/>
    <w:rsid w:val="00966178"/>
    <w:rsid w:val="009679EB"/>
    <w:rsid w:val="00970A58"/>
    <w:rsid w:val="00974844"/>
    <w:rsid w:val="009870B8"/>
    <w:rsid w:val="00987F73"/>
    <w:rsid w:val="00991904"/>
    <w:rsid w:val="00991F20"/>
    <w:rsid w:val="0099238C"/>
    <w:rsid w:val="00992987"/>
    <w:rsid w:val="00994318"/>
    <w:rsid w:val="00995B90"/>
    <w:rsid w:val="00997105"/>
    <w:rsid w:val="00997C57"/>
    <w:rsid w:val="009A23F4"/>
    <w:rsid w:val="009A2567"/>
    <w:rsid w:val="009A3D41"/>
    <w:rsid w:val="009A5233"/>
    <w:rsid w:val="009A549E"/>
    <w:rsid w:val="009B32EE"/>
    <w:rsid w:val="009B4F7B"/>
    <w:rsid w:val="009B5719"/>
    <w:rsid w:val="009B680D"/>
    <w:rsid w:val="009B7170"/>
    <w:rsid w:val="009C20DA"/>
    <w:rsid w:val="009C5755"/>
    <w:rsid w:val="009C57B2"/>
    <w:rsid w:val="009C58C5"/>
    <w:rsid w:val="009D1933"/>
    <w:rsid w:val="009D3EFC"/>
    <w:rsid w:val="009E0DD9"/>
    <w:rsid w:val="009E0EDF"/>
    <w:rsid w:val="009E1D85"/>
    <w:rsid w:val="009E2FFD"/>
    <w:rsid w:val="009E3DFF"/>
    <w:rsid w:val="009E58B9"/>
    <w:rsid w:val="009F0ACE"/>
    <w:rsid w:val="009F1668"/>
    <w:rsid w:val="009F2E8A"/>
    <w:rsid w:val="009F3158"/>
    <w:rsid w:val="009F3BEB"/>
    <w:rsid w:val="009F45CA"/>
    <w:rsid w:val="009F5326"/>
    <w:rsid w:val="009F6110"/>
    <w:rsid w:val="009F6856"/>
    <w:rsid w:val="00A04AFA"/>
    <w:rsid w:val="00A06B7A"/>
    <w:rsid w:val="00A133F7"/>
    <w:rsid w:val="00A14F69"/>
    <w:rsid w:val="00A1596D"/>
    <w:rsid w:val="00A15E29"/>
    <w:rsid w:val="00A17801"/>
    <w:rsid w:val="00A250DB"/>
    <w:rsid w:val="00A256C3"/>
    <w:rsid w:val="00A25714"/>
    <w:rsid w:val="00A26370"/>
    <w:rsid w:val="00A337AE"/>
    <w:rsid w:val="00A36C5E"/>
    <w:rsid w:val="00A36FBD"/>
    <w:rsid w:val="00A4066A"/>
    <w:rsid w:val="00A416CD"/>
    <w:rsid w:val="00A4175B"/>
    <w:rsid w:val="00A41AA2"/>
    <w:rsid w:val="00A42BBF"/>
    <w:rsid w:val="00A46C40"/>
    <w:rsid w:val="00A511D9"/>
    <w:rsid w:val="00A51B1F"/>
    <w:rsid w:val="00A53F24"/>
    <w:rsid w:val="00A5695A"/>
    <w:rsid w:val="00A5712B"/>
    <w:rsid w:val="00A57FC3"/>
    <w:rsid w:val="00A600B6"/>
    <w:rsid w:val="00A62D44"/>
    <w:rsid w:val="00A64D3B"/>
    <w:rsid w:val="00A711B4"/>
    <w:rsid w:val="00A75D89"/>
    <w:rsid w:val="00A777B1"/>
    <w:rsid w:val="00A77B12"/>
    <w:rsid w:val="00A82D23"/>
    <w:rsid w:val="00A82E73"/>
    <w:rsid w:val="00A833F5"/>
    <w:rsid w:val="00A83446"/>
    <w:rsid w:val="00A848EB"/>
    <w:rsid w:val="00A86037"/>
    <w:rsid w:val="00A86EFB"/>
    <w:rsid w:val="00A92AAD"/>
    <w:rsid w:val="00A943D8"/>
    <w:rsid w:val="00A94E3C"/>
    <w:rsid w:val="00A966F0"/>
    <w:rsid w:val="00A97842"/>
    <w:rsid w:val="00AA5E72"/>
    <w:rsid w:val="00AA5EF1"/>
    <w:rsid w:val="00AA6007"/>
    <w:rsid w:val="00AA6561"/>
    <w:rsid w:val="00AA748F"/>
    <w:rsid w:val="00AA79DB"/>
    <w:rsid w:val="00AB15F7"/>
    <w:rsid w:val="00AB576D"/>
    <w:rsid w:val="00AC0557"/>
    <w:rsid w:val="00AC0DDD"/>
    <w:rsid w:val="00AC183E"/>
    <w:rsid w:val="00AC6D23"/>
    <w:rsid w:val="00AD48AA"/>
    <w:rsid w:val="00AD5B16"/>
    <w:rsid w:val="00AE32CD"/>
    <w:rsid w:val="00AE453C"/>
    <w:rsid w:val="00AE4D3D"/>
    <w:rsid w:val="00AE5BA6"/>
    <w:rsid w:val="00AF0C94"/>
    <w:rsid w:val="00AF1FC5"/>
    <w:rsid w:val="00AF5332"/>
    <w:rsid w:val="00AF7F38"/>
    <w:rsid w:val="00B03E80"/>
    <w:rsid w:val="00B06B42"/>
    <w:rsid w:val="00B11493"/>
    <w:rsid w:val="00B11C6A"/>
    <w:rsid w:val="00B12CB6"/>
    <w:rsid w:val="00B12F48"/>
    <w:rsid w:val="00B1796B"/>
    <w:rsid w:val="00B20B4B"/>
    <w:rsid w:val="00B2146E"/>
    <w:rsid w:val="00B21890"/>
    <w:rsid w:val="00B3635F"/>
    <w:rsid w:val="00B44B1E"/>
    <w:rsid w:val="00B45E9C"/>
    <w:rsid w:val="00B52622"/>
    <w:rsid w:val="00B53912"/>
    <w:rsid w:val="00B543DF"/>
    <w:rsid w:val="00B5559C"/>
    <w:rsid w:val="00B5738E"/>
    <w:rsid w:val="00B57C24"/>
    <w:rsid w:val="00B61491"/>
    <w:rsid w:val="00B63610"/>
    <w:rsid w:val="00B637E7"/>
    <w:rsid w:val="00B665FF"/>
    <w:rsid w:val="00B711BE"/>
    <w:rsid w:val="00B731D4"/>
    <w:rsid w:val="00B74D87"/>
    <w:rsid w:val="00B75B84"/>
    <w:rsid w:val="00B75E87"/>
    <w:rsid w:val="00B77BC2"/>
    <w:rsid w:val="00B80EA1"/>
    <w:rsid w:val="00B81BFD"/>
    <w:rsid w:val="00B81D4E"/>
    <w:rsid w:val="00B85505"/>
    <w:rsid w:val="00B857E9"/>
    <w:rsid w:val="00B970C7"/>
    <w:rsid w:val="00B97C0C"/>
    <w:rsid w:val="00BA1E47"/>
    <w:rsid w:val="00BA2E59"/>
    <w:rsid w:val="00BA42B4"/>
    <w:rsid w:val="00BB4F8C"/>
    <w:rsid w:val="00BB567D"/>
    <w:rsid w:val="00BB697D"/>
    <w:rsid w:val="00BB7CFF"/>
    <w:rsid w:val="00BC5983"/>
    <w:rsid w:val="00BD3C18"/>
    <w:rsid w:val="00BD56A3"/>
    <w:rsid w:val="00BD7EDE"/>
    <w:rsid w:val="00BE1B81"/>
    <w:rsid w:val="00BE3A59"/>
    <w:rsid w:val="00BE5F67"/>
    <w:rsid w:val="00BF3BE5"/>
    <w:rsid w:val="00BF6E62"/>
    <w:rsid w:val="00BF7FCC"/>
    <w:rsid w:val="00C022FC"/>
    <w:rsid w:val="00C03A7D"/>
    <w:rsid w:val="00C04975"/>
    <w:rsid w:val="00C1288A"/>
    <w:rsid w:val="00C16306"/>
    <w:rsid w:val="00C1660A"/>
    <w:rsid w:val="00C23B75"/>
    <w:rsid w:val="00C24CCA"/>
    <w:rsid w:val="00C252DF"/>
    <w:rsid w:val="00C26627"/>
    <w:rsid w:val="00C3301E"/>
    <w:rsid w:val="00C42C1B"/>
    <w:rsid w:val="00C55E5A"/>
    <w:rsid w:val="00C62496"/>
    <w:rsid w:val="00C63BB3"/>
    <w:rsid w:val="00C65B00"/>
    <w:rsid w:val="00C65B9C"/>
    <w:rsid w:val="00C73F91"/>
    <w:rsid w:val="00C74D82"/>
    <w:rsid w:val="00C77E9A"/>
    <w:rsid w:val="00C8033C"/>
    <w:rsid w:val="00C81B89"/>
    <w:rsid w:val="00C8540F"/>
    <w:rsid w:val="00C85594"/>
    <w:rsid w:val="00C86B5F"/>
    <w:rsid w:val="00C9124F"/>
    <w:rsid w:val="00C92EA4"/>
    <w:rsid w:val="00C93754"/>
    <w:rsid w:val="00C95E18"/>
    <w:rsid w:val="00C97802"/>
    <w:rsid w:val="00CA083B"/>
    <w:rsid w:val="00CA2118"/>
    <w:rsid w:val="00CA3D74"/>
    <w:rsid w:val="00CA46CB"/>
    <w:rsid w:val="00CB0031"/>
    <w:rsid w:val="00CB093B"/>
    <w:rsid w:val="00CB25DE"/>
    <w:rsid w:val="00CB47E9"/>
    <w:rsid w:val="00CB764B"/>
    <w:rsid w:val="00CB7B46"/>
    <w:rsid w:val="00CC09A8"/>
    <w:rsid w:val="00CD1D82"/>
    <w:rsid w:val="00CE05CD"/>
    <w:rsid w:val="00CE3E52"/>
    <w:rsid w:val="00CE52C6"/>
    <w:rsid w:val="00CE5B08"/>
    <w:rsid w:val="00CE67C1"/>
    <w:rsid w:val="00CE72A9"/>
    <w:rsid w:val="00CF27AF"/>
    <w:rsid w:val="00CF3DFA"/>
    <w:rsid w:val="00CF4BB1"/>
    <w:rsid w:val="00CF4F8C"/>
    <w:rsid w:val="00D01FEF"/>
    <w:rsid w:val="00D023BF"/>
    <w:rsid w:val="00D07883"/>
    <w:rsid w:val="00D078C1"/>
    <w:rsid w:val="00D07DD4"/>
    <w:rsid w:val="00D12F67"/>
    <w:rsid w:val="00D1498A"/>
    <w:rsid w:val="00D150E7"/>
    <w:rsid w:val="00D20C53"/>
    <w:rsid w:val="00D21CCA"/>
    <w:rsid w:val="00D22685"/>
    <w:rsid w:val="00D250B1"/>
    <w:rsid w:val="00D25E38"/>
    <w:rsid w:val="00D324F8"/>
    <w:rsid w:val="00D341B9"/>
    <w:rsid w:val="00D34CA0"/>
    <w:rsid w:val="00D36C6A"/>
    <w:rsid w:val="00D4026E"/>
    <w:rsid w:val="00D40E6F"/>
    <w:rsid w:val="00D419C1"/>
    <w:rsid w:val="00D43046"/>
    <w:rsid w:val="00D43A55"/>
    <w:rsid w:val="00D43FA9"/>
    <w:rsid w:val="00D45BFD"/>
    <w:rsid w:val="00D5478F"/>
    <w:rsid w:val="00D54936"/>
    <w:rsid w:val="00D57EE6"/>
    <w:rsid w:val="00D60C9D"/>
    <w:rsid w:val="00D61DA4"/>
    <w:rsid w:val="00D634AA"/>
    <w:rsid w:val="00D6380E"/>
    <w:rsid w:val="00D64F0F"/>
    <w:rsid w:val="00D665CC"/>
    <w:rsid w:val="00D7094D"/>
    <w:rsid w:val="00D71E77"/>
    <w:rsid w:val="00D73EFB"/>
    <w:rsid w:val="00D76FCD"/>
    <w:rsid w:val="00D77471"/>
    <w:rsid w:val="00D77C21"/>
    <w:rsid w:val="00D8073E"/>
    <w:rsid w:val="00D81A74"/>
    <w:rsid w:val="00D8274C"/>
    <w:rsid w:val="00D82868"/>
    <w:rsid w:val="00D82C9F"/>
    <w:rsid w:val="00D83453"/>
    <w:rsid w:val="00D83998"/>
    <w:rsid w:val="00D86170"/>
    <w:rsid w:val="00D863C5"/>
    <w:rsid w:val="00D86D8D"/>
    <w:rsid w:val="00D86DFE"/>
    <w:rsid w:val="00D8700F"/>
    <w:rsid w:val="00D8793D"/>
    <w:rsid w:val="00D9058C"/>
    <w:rsid w:val="00D9093E"/>
    <w:rsid w:val="00D947DF"/>
    <w:rsid w:val="00DA6F67"/>
    <w:rsid w:val="00DA7158"/>
    <w:rsid w:val="00DB0A23"/>
    <w:rsid w:val="00DB3199"/>
    <w:rsid w:val="00DB31B5"/>
    <w:rsid w:val="00DB3EA1"/>
    <w:rsid w:val="00DB413A"/>
    <w:rsid w:val="00DB41AA"/>
    <w:rsid w:val="00DB4FDF"/>
    <w:rsid w:val="00DB5439"/>
    <w:rsid w:val="00DC1FB1"/>
    <w:rsid w:val="00DC25FB"/>
    <w:rsid w:val="00DC2F8E"/>
    <w:rsid w:val="00DC4ACD"/>
    <w:rsid w:val="00DC5BD1"/>
    <w:rsid w:val="00DD0793"/>
    <w:rsid w:val="00DD3206"/>
    <w:rsid w:val="00DD398C"/>
    <w:rsid w:val="00DD43FE"/>
    <w:rsid w:val="00DE07A7"/>
    <w:rsid w:val="00DE4703"/>
    <w:rsid w:val="00DE64F1"/>
    <w:rsid w:val="00DF1E57"/>
    <w:rsid w:val="00DF4232"/>
    <w:rsid w:val="00DF4261"/>
    <w:rsid w:val="00DF43A8"/>
    <w:rsid w:val="00DF4492"/>
    <w:rsid w:val="00DF70BE"/>
    <w:rsid w:val="00E011D8"/>
    <w:rsid w:val="00E1001D"/>
    <w:rsid w:val="00E10256"/>
    <w:rsid w:val="00E12262"/>
    <w:rsid w:val="00E1351F"/>
    <w:rsid w:val="00E1392A"/>
    <w:rsid w:val="00E233E1"/>
    <w:rsid w:val="00E23C65"/>
    <w:rsid w:val="00E26315"/>
    <w:rsid w:val="00E27180"/>
    <w:rsid w:val="00E275E7"/>
    <w:rsid w:val="00E31298"/>
    <w:rsid w:val="00E31487"/>
    <w:rsid w:val="00E3289F"/>
    <w:rsid w:val="00E3376E"/>
    <w:rsid w:val="00E3391A"/>
    <w:rsid w:val="00E363C9"/>
    <w:rsid w:val="00E400B5"/>
    <w:rsid w:val="00E43954"/>
    <w:rsid w:val="00E548B3"/>
    <w:rsid w:val="00E55E7F"/>
    <w:rsid w:val="00E61FE2"/>
    <w:rsid w:val="00E63601"/>
    <w:rsid w:val="00E6455A"/>
    <w:rsid w:val="00E7660D"/>
    <w:rsid w:val="00E8062C"/>
    <w:rsid w:val="00E80738"/>
    <w:rsid w:val="00E81256"/>
    <w:rsid w:val="00E81AD4"/>
    <w:rsid w:val="00E84B9B"/>
    <w:rsid w:val="00E84E18"/>
    <w:rsid w:val="00E876D1"/>
    <w:rsid w:val="00EA2B31"/>
    <w:rsid w:val="00EA53A5"/>
    <w:rsid w:val="00EB2194"/>
    <w:rsid w:val="00EB5E5E"/>
    <w:rsid w:val="00EB7A10"/>
    <w:rsid w:val="00EB7D48"/>
    <w:rsid w:val="00EC0FF4"/>
    <w:rsid w:val="00EC1026"/>
    <w:rsid w:val="00EC35CF"/>
    <w:rsid w:val="00EC3BB0"/>
    <w:rsid w:val="00EC7042"/>
    <w:rsid w:val="00ED0858"/>
    <w:rsid w:val="00ED3911"/>
    <w:rsid w:val="00ED4190"/>
    <w:rsid w:val="00ED5491"/>
    <w:rsid w:val="00EE18E3"/>
    <w:rsid w:val="00EE1DC1"/>
    <w:rsid w:val="00EE2BBF"/>
    <w:rsid w:val="00EE342C"/>
    <w:rsid w:val="00EE5F3F"/>
    <w:rsid w:val="00EE6038"/>
    <w:rsid w:val="00EF6B5B"/>
    <w:rsid w:val="00EF7838"/>
    <w:rsid w:val="00F00B14"/>
    <w:rsid w:val="00F00F61"/>
    <w:rsid w:val="00F01987"/>
    <w:rsid w:val="00F037A9"/>
    <w:rsid w:val="00F0563F"/>
    <w:rsid w:val="00F05CC0"/>
    <w:rsid w:val="00F06355"/>
    <w:rsid w:val="00F06F2E"/>
    <w:rsid w:val="00F075B1"/>
    <w:rsid w:val="00F1019C"/>
    <w:rsid w:val="00F11081"/>
    <w:rsid w:val="00F17DBC"/>
    <w:rsid w:val="00F2294A"/>
    <w:rsid w:val="00F24D94"/>
    <w:rsid w:val="00F26268"/>
    <w:rsid w:val="00F27697"/>
    <w:rsid w:val="00F31CBE"/>
    <w:rsid w:val="00F349A0"/>
    <w:rsid w:val="00F42501"/>
    <w:rsid w:val="00F44D18"/>
    <w:rsid w:val="00F545B9"/>
    <w:rsid w:val="00F54937"/>
    <w:rsid w:val="00F55E04"/>
    <w:rsid w:val="00F57548"/>
    <w:rsid w:val="00F5789D"/>
    <w:rsid w:val="00F579CF"/>
    <w:rsid w:val="00F61D89"/>
    <w:rsid w:val="00F62D38"/>
    <w:rsid w:val="00F634EE"/>
    <w:rsid w:val="00F6569E"/>
    <w:rsid w:val="00F665CE"/>
    <w:rsid w:val="00F67747"/>
    <w:rsid w:val="00F73AB2"/>
    <w:rsid w:val="00F74F81"/>
    <w:rsid w:val="00F76605"/>
    <w:rsid w:val="00F7663E"/>
    <w:rsid w:val="00F76AB5"/>
    <w:rsid w:val="00F8032C"/>
    <w:rsid w:val="00F8179B"/>
    <w:rsid w:val="00F820FB"/>
    <w:rsid w:val="00F821CE"/>
    <w:rsid w:val="00F83B61"/>
    <w:rsid w:val="00F84317"/>
    <w:rsid w:val="00F877D4"/>
    <w:rsid w:val="00F87C96"/>
    <w:rsid w:val="00F900F6"/>
    <w:rsid w:val="00F91551"/>
    <w:rsid w:val="00F979CE"/>
    <w:rsid w:val="00FA08E7"/>
    <w:rsid w:val="00FA0E4F"/>
    <w:rsid w:val="00FA32EC"/>
    <w:rsid w:val="00FA47B0"/>
    <w:rsid w:val="00FA4BD0"/>
    <w:rsid w:val="00FA515B"/>
    <w:rsid w:val="00FB0532"/>
    <w:rsid w:val="00FB3ED9"/>
    <w:rsid w:val="00FB46BB"/>
    <w:rsid w:val="00FB4C31"/>
    <w:rsid w:val="00FB4C81"/>
    <w:rsid w:val="00FB7AE0"/>
    <w:rsid w:val="00FC004C"/>
    <w:rsid w:val="00FC0BAA"/>
    <w:rsid w:val="00FC3C8A"/>
    <w:rsid w:val="00FC467E"/>
    <w:rsid w:val="00FD0AC2"/>
    <w:rsid w:val="00FD1532"/>
    <w:rsid w:val="00FD198A"/>
    <w:rsid w:val="00FD4541"/>
    <w:rsid w:val="00FD566B"/>
    <w:rsid w:val="00FD624E"/>
    <w:rsid w:val="00FE0753"/>
    <w:rsid w:val="00FE2048"/>
    <w:rsid w:val="00FE2AFB"/>
    <w:rsid w:val="00FE5986"/>
    <w:rsid w:val="00FE728E"/>
    <w:rsid w:val="00FF61AE"/>
    <w:rsid w:val="00FF6E31"/>
    <w:rsid w:val="00FF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6E7E0A"/>
  <w15:docId w15:val="{1D10616A-841E-412C-9201-0FC86942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3E47"/>
    <w:pPr>
      <w:suppressAutoHyphens/>
    </w:pPr>
    <w:rPr>
      <w:sz w:val="24"/>
      <w:szCs w:val="24"/>
      <w:lang w:val="en-GB" w:eastAsia="ar-SA"/>
    </w:rPr>
  </w:style>
  <w:style w:type="paragraph" w:styleId="Antrat1">
    <w:name w:val="heading 1"/>
    <w:basedOn w:val="prastasis"/>
    <w:next w:val="prastasis"/>
    <w:link w:val="Antrat1Diagrama"/>
    <w:uiPriority w:val="99"/>
    <w:qFormat/>
    <w:rsid w:val="00283E47"/>
    <w:pPr>
      <w:keepNext/>
      <w:numPr>
        <w:numId w:val="1"/>
      </w:numPr>
      <w:tabs>
        <w:tab w:val="right" w:pos="9639"/>
      </w:tabs>
      <w:ind w:left="0" w:firstLine="1134"/>
      <w:jc w:val="center"/>
      <w:outlineLvl w:val="0"/>
    </w:pPr>
    <w:rPr>
      <w:lang w:val="lt-LT"/>
    </w:rPr>
  </w:style>
  <w:style w:type="paragraph" w:styleId="Antrat2">
    <w:name w:val="heading 2"/>
    <w:basedOn w:val="prastasis"/>
    <w:next w:val="prastasis"/>
    <w:link w:val="Antrat2Diagrama"/>
    <w:uiPriority w:val="9"/>
    <w:unhideWhenUsed/>
    <w:qFormat/>
    <w:locked/>
    <w:rsid w:val="008E4AB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234B71"/>
    <w:rPr>
      <w:rFonts w:ascii="Cambria" w:hAnsi="Cambria" w:cs="Cambria"/>
      <w:b/>
      <w:bCs/>
      <w:kern w:val="32"/>
      <w:sz w:val="32"/>
      <w:szCs w:val="32"/>
      <w:lang w:val="en-GB" w:eastAsia="ar-SA" w:bidi="ar-SA"/>
    </w:rPr>
  </w:style>
  <w:style w:type="character" w:customStyle="1" w:styleId="WW8Num1z0">
    <w:name w:val="WW8Num1z0"/>
    <w:uiPriority w:val="99"/>
    <w:rsid w:val="00283E47"/>
  </w:style>
  <w:style w:type="character" w:customStyle="1" w:styleId="WW8Num1z1">
    <w:name w:val="WW8Num1z1"/>
    <w:uiPriority w:val="99"/>
    <w:rsid w:val="00283E47"/>
  </w:style>
  <w:style w:type="character" w:customStyle="1" w:styleId="WW8Num1z2">
    <w:name w:val="WW8Num1z2"/>
    <w:uiPriority w:val="99"/>
    <w:rsid w:val="00283E47"/>
  </w:style>
  <w:style w:type="character" w:customStyle="1" w:styleId="WW8Num1z3">
    <w:name w:val="WW8Num1z3"/>
    <w:uiPriority w:val="99"/>
    <w:rsid w:val="00283E47"/>
  </w:style>
  <w:style w:type="character" w:customStyle="1" w:styleId="WW8Num1z4">
    <w:name w:val="WW8Num1z4"/>
    <w:uiPriority w:val="99"/>
    <w:rsid w:val="00283E47"/>
  </w:style>
  <w:style w:type="character" w:customStyle="1" w:styleId="WW8Num1z5">
    <w:name w:val="WW8Num1z5"/>
    <w:uiPriority w:val="99"/>
    <w:rsid w:val="00283E47"/>
  </w:style>
  <w:style w:type="character" w:customStyle="1" w:styleId="WW8Num1z6">
    <w:name w:val="WW8Num1z6"/>
    <w:uiPriority w:val="99"/>
    <w:rsid w:val="00283E47"/>
  </w:style>
  <w:style w:type="character" w:customStyle="1" w:styleId="WW8Num1z7">
    <w:name w:val="WW8Num1z7"/>
    <w:uiPriority w:val="99"/>
    <w:rsid w:val="00283E47"/>
  </w:style>
  <w:style w:type="character" w:customStyle="1" w:styleId="WW8Num1z8">
    <w:name w:val="WW8Num1z8"/>
    <w:uiPriority w:val="99"/>
    <w:rsid w:val="00283E47"/>
  </w:style>
  <w:style w:type="character" w:customStyle="1" w:styleId="WW8Num2z0">
    <w:name w:val="WW8Num2z0"/>
    <w:uiPriority w:val="99"/>
    <w:rsid w:val="00283E47"/>
  </w:style>
  <w:style w:type="character" w:customStyle="1" w:styleId="WW8Num3z0">
    <w:name w:val="WW8Num3z0"/>
    <w:uiPriority w:val="99"/>
    <w:rsid w:val="00283E47"/>
    <w:rPr>
      <w:lang w:val="lt-LT"/>
    </w:rPr>
  </w:style>
  <w:style w:type="character" w:customStyle="1" w:styleId="Numatytasispastraiposriftas1">
    <w:name w:val="Numatytasis pastraipos šriftas1"/>
    <w:uiPriority w:val="99"/>
    <w:rsid w:val="00283E47"/>
  </w:style>
  <w:style w:type="character" w:customStyle="1" w:styleId="WW8Num2z1">
    <w:name w:val="WW8Num2z1"/>
    <w:uiPriority w:val="99"/>
    <w:rsid w:val="00283E47"/>
    <w:rPr>
      <w:rFonts w:ascii="Courier New" w:hAnsi="Courier New" w:cs="Courier New"/>
    </w:rPr>
  </w:style>
  <w:style w:type="character" w:customStyle="1" w:styleId="WW8Num2z2">
    <w:name w:val="WW8Num2z2"/>
    <w:uiPriority w:val="99"/>
    <w:rsid w:val="00283E47"/>
    <w:rPr>
      <w:rFonts w:ascii="Wingdings" w:hAnsi="Wingdings" w:cs="Wingdings"/>
    </w:rPr>
  </w:style>
  <w:style w:type="character" w:customStyle="1" w:styleId="WW8Num2z3">
    <w:name w:val="WW8Num2z3"/>
    <w:uiPriority w:val="99"/>
    <w:rsid w:val="00283E47"/>
    <w:rPr>
      <w:rFonts w:ascii="Symbol" w:hAnsi="Symbol" w:cs="Symbol"/>
    </w:rPr>
  </w:style>
  <w:style w:type="character" w:customStyle="1" w:styleId="WW8Num3z1">
    <w:name w:val="WW8Num3z1"/>
    <w:uiPriority w:val="99"/>
    <w:rsid w:val="00283E47"/>
  </w:style>
  <w:style w:type="character" w:customStyle="1" w:styleId="WW8Num3z2">
    <w:name w:val="WW8Num3z2"/>
    <w:uiPriority w:val="99"/>
    <w:rsid w:val="00283E47"/>
  </w:style>
  <w:style w:type="character" w:customStyle="1" w:styleId="WW8Num3z3">
    <w:name w:val="WW8Num3z3"/>
    <w:uiPriority w:val="99"/>
    <w:rsid w:val="00283E47"/>
  </w:style>
  <w:style w:type="character" w:customStyle="1" w:styleId="WW8Num3z4">
    <w:name w:val="WW8Num3z4"/>
    <w:uiPriority w:val="99"/>
    <w:rsid w:val="00283E47"/>
  </w:style>
  <w:style w:type="character" w:customStyle="1" w:styleId="WW8Num3z5">
    <w:name w:val="WW8Num3z5"/>
    <w:uiPriority w:val="99"/>
    <w:rsid w:val="00283E47"/>
  </w:style>
  <w:style w:type="character" w:customStyle="1" w:styleId="WW8Num3z6">
    <w:name w:val="WW8Num3z6"/>
    <w:uiPriority w:val="99"/>
    <w:rsid w:val="00283E47"/>
  </w:style>
  <w:style w:type="character" w:customStyle="1" w:styleId="WW8Num3z7">
    <w:name w:val="WW8Num3z7"/>
    <w:uiPriority w:val="99"/>
    <w:rsid w:val="00283E47"/>
  </w:style>
  <w:style w:type="character" w:customStyle="1" w:styleId="WW8Num3z8">
    <w:name w:val="WW8Num3z8"/>
    <w:uiPriority w:val="99"/>
    <w:rsid w:val="00283E47"/>
  </w:style>
  <w:style w:type="character" w:customStyle="1" w:styleId="WW8Num4z0">
    <w:name w:val="WW8Num4z0"/>
    <w:uiPriority w:val="99"/>
    <w:rsid w:val="00283E47"/>
  </w:style>
  <w:style w:type="character" w:customStyle="1" w:styleId="WW8Num4z1">
    <w:name w:val="WW8Num4z1"/>
    <w:uiPriority w:val="99"/>
    <w:rsid w:val="00283E47"/>
  </w:style>
  <w:style w:type="character" w:customStyle="1" w:styleId="WW8Num4z2">
    <w:name w:val="WW8Num4z2"/>
    <w:uiPriority w:val="99"/>
    <w:rsid w:val="00283E47"/>
  </w:style>
  <w:style w:type="character" w:customStyle="1" w:styleId="WW8Num4z3">
    <w:name w:val="WW8Num4z3"/>
    <w:uiPriority w:val="99"/>
    <w:rsid w:val="00283E47"/>
  </w:style>
  <w:style w:type="character" w:customStyle="1" w:styleId="WW8Num4z4">
    <w:name w:val="WW8Num4z4"/>
    <w:uiPriority w:val="99"/>
    <w:rsid w:val="00283E47"/>
  </w:style>
  <w:style w:type="character" w:customStyle="1" w:styleId="WW8Num4z5">
    <w:name w:val="WW8Num4z5"/>
    <w:uiPriority w:val="99"/>
    <w:rsid w:val="00283E47"/>
  </w:style>
  <w:style w:type="character" w:customStyle="1" w:styleId="WW8Num4z6">
    <w:name w:val="WW8Num4z6"/>
    <w:uiPriority w:val="99"/>
    <w:rsid w:val="00283E47"/>
  </w:style>
  <w:style w:type="character" w:customStyle="1" w:styleId="WW8Num4z7">
    <w:name w:val="WW8Num4z7"/>
    <w:uiPriority w:val="99"/>
    <w:rsid w:val="00283E47"/>
  </w:style>
  <w:style w:type="character" w:customStyle="1" w:styleId="WW8Num4z8">
    <w:name w:val="WW8Num4z8"/>
    <w:uiPriority w:val="99"/>
    <w:rsid w:val="00283E47"/>
  </w:style>
  <w:style w:type="character" w:customStyle="1" w:styleId="WW8Num5z0">
    <w:name w:val="WW8Num5z0"/>
    <w:uiPriority w:val="99"/>
    <w:rsid w:val="00283E47"/>
    <w:rPr>
      <w:color w:val="auto"/>
    </w:rPr>
  </w:style>
  <w:style w:type="character" w:customStyle="1" w:styleId="WW8Num5z1">
    <w:name w:val="WW8Num5z1"/>
    <w:uiPriority w:val="99"/>
    <w:rsid w:val="00283E47"/>
    <w:rPr>
      <w:color w:val="auto"/>
    </w:rPr>
  </w:style>
  <w:style w:type="character" w:customStyle="1" w:styleId="WW8Num5z2">
    <w:name w:val="WW8Num5z2"/>
    <w:uiPriority w:val="99"/>
    <w:rsid w:val="00283E47"/>
  </w:style>
  <w:style w:type="character" w:customStyle="1" w:styleId="WW8Num6z0">
    <w:name w:val="WW8Num6z0"/>
    <w:uiPriority w:val="99"/>
    <w:rsid w:val="00283E47"/>
  </w:style>
  <w:style w:type="character" w:customStyle="1" w:styleId="WW8Num6z1">
    <w:name w:val="WW8Num6z1"/>
    <w:uiPriority w:val="99"/>
    <w:rsid w:val="00283E47"/>
  </w:style>
  <w:style w:type="character" w:customStyle="1" w:styleId="WW8Num6z2">
    <w:name w:val="WW8Num6z2"/>
    <w:uiPriority w:val="99"/>
    <w:rsid w:val="00283E47"/>
  </w:style>
  <w:style w:type="character" w:customStyle="1" w:styleId="WW8Num6z3">
    <w:name w:val="WW8Num6z3"/>
    <w:uiPriority w:val="99"/>
    <w:rsid w:val="00283E47"/>
  </w:style>
  <w:style w:type="character" w:customStyle="1" w:styleId="WW8Num6z4">
    <w:name w:val="WW8Num6z4"/>
    <w:uiPriority w:val="99"/>
    <w:rsid w:val="00283E47"/>
  </w:style>
  <w:style w:type="character" w:customStyle="1" w:styleId="WW8Num6z5">
    <w:name w:val="WW8Num6z5"/>
    <w:uiPriority w:val="99"/>
    <w:rsid w:val="00283E47"/>
  </w:style>
  <w:style w:type="character" w:customStyle="1" w:styleId="WW8Num6z6">
    <w:name w:val="WW8Num6z6"/>
    <w:uiPriority w:val="99"/>
    <w:rsid w:val="00283E47"/>
  </w:style>
  <w:style w:type="character" w:customStyle="1" w:styleId="WW8Num6z7">
    <w:name w:val="WW8Num6z7"/>
    <w:uiPriority w:val="99"/>
    <w:rsid w:val="00283E47"/>
  </w:style>
  <w:style w:type="character" w:customStyle="1" w:styleId="WW8Num6z8">
    <w:name w:val="WW8Num6z8"/>
    <w:uiPriority w:val="99"/>
    <w:rsid w:val="00283E47"/>
  </w:style>
  <w:style w:type="character" w:customStyle="1" w:styleId="WW8Num7z0">
    <w:name w:val="WW8Num7z0"/>
    <w:uiPriority w:val="99"/>
    <w:rsid w:val="00283E47"/>
  </w:style>
  <w:style w:type="character" w:customStyle="1" w:styleId="WW8Num7z1">
    <w:name w:val="WW8Num7z1"/>
    <w:uiPriority w:val="99"/>
    <w:rsid w:val="00283E47"/>
  </w:style>
  <w:style w:type="character" w:customStyle="1" w:styleId="WW8Num7z2">
    <w:name w:val="WW8Num7z2"/>
    <w:uiPriority w:val="99"/>
    <w:rsid w:val="00283E47"/>
  </w:style>
  <w:style w:type="character" w:customStyle="1" w:styleId="WW8Num7z3">
    <w:name w:val="WW8Num7z3"/>
    <w:uiPriority w:val="99"/>
    <w:rsid w:val="00283E47"/>
  </w:style>
  <w:style w:type="character" w:customStyle="1" w:styleId="WW8Num7z4">
    <w:name w:val="WW8Num7z4"/>
    <w:uiPriority w:val="99"/>
    <w:rsid w:val="00283E47"/>
  </w:style>
  <w:style w:type="character" w:customStyle="1" w:styleId="WW8Num7z5">
    <w:name w:val="WW8Num7z5"/>
    <w:uiPriority w:val="99"/>
    <w:rsid w:val="00283E47"/>
  </w:style>
  <w:style w:type="character" w:customStyle="1" w:styleId="WW8Num7z6">
    <w:name w:val="WW8Num7z6"/>
    <w:uiPriority w:val="99"/>
    <w:rsid w:val="00283E47"/>
  </w:style>
  <w:style w:type="character" w:customStyle="1" w:styleId="WW8Num7z7">
    <w:name w:val="WW8Num7z7"/>
    <w:uiPriority w:val="99"/>
    <w:rsid w:val="00283E47"/>
  </w:style>
  <w:style w:type="character" w:customStyle="1" w:styleId="WW8Num7z8">
    <w:name w:val="WW8Num7z8"/>
    <w:uiPriority w:val="99"/>
    <w:rsid w:val="00283E47"/>
  </w:style>
  <w:style w:type="character" w:customStyle="1" w:styleId="WW8Num8z0">
    <w:name w:val="WW8Num8z0"/>
    <w:uiPriority w:val="99"/>
    <w:rsid w:val="00283E47"/>
  </w:style>
  <w:style w:type="character" w:customStyle="1" w:styleId="WW8Num8z1">
    <w:name w:val="WW8Num8z1"/>
    <w:uiPriority w:val="99"/>
    <w:rsid w:val="00283E47"/>
  </w:style>
  <w:style w:type="character" w:customStyle="1" w:styleId="WW8Num8z2">
    <w:name w:val="WW8Num8z2"/>
    <w:uiPriority w:val="99"/>
    <w:rsid w:val="00283E47"/>
  </w:style>
  <w:style w:type="character" w:customStyle="1" w:styleId="WW8Num8z3">
    <w:name w:val="WW8Num8z3"/>
    <w:uiPriority w:val="99"/>
    <w:rsid w:val="00283E47"/>
  </w:style>
  <w:style w:type="character" w:customStyle="1" w:styleId="WW8Num8z4">
    <w:name w:val="WW8Num8z4"/>
    <w:uiPriority w:val="99"/>
    <w:rsid w:val="00283E47"/>
  </w:style>
  <w:style w:type="character" w:customStyle="1" w:styleId="WW8Num8z5">
    <w:name w:val="WW8Num8z5"/>
    <w:uiPriority w:val="99"/>
    <w:rsid w:val="00283E47"/>
  </w:style>
  <w:style w:type="character" w:customStyle="1" w:styleId="WW8Num8z6">
    <w:name w:val="WW8Num8z6"/>
    <w:uiPriority w:val="99"/>
    <w:rsid w:val="00283E47"/>
  </w:style>
  <w:style w:type="character" w:customStyle="1" w:styleId="WW8Num8z7">
    <w:name w:val="WW8Num8z7"/>
    <w:uiPriority w:val="99"/>
    <w:rsid w:val="00283E47"/>
  </w:style>
  <w:style w:type="character" w:customStyle="1" w:styleId="WW8Num8z8">
    <w:name w:val="WW8Num8z8"/>
    <w:uiPriority w:val="99"/>
    <w:rsid w:val="00283E47"/>
  </w:style>
  <w:style w:type="character" w:styleId="Puslapionumeris">
    <w:name w:val="page number"/>
    <w:basedOn w:val="Numatytasispastraiposriftas"/>
    <w:uiPriority w:val="99"/>
    <w:rsid w:val="00283E47"/>
  </w:style>
  <w:style w:type="character" w:customStyle="1" w:styleId="Datadiena">
    <w:name w:val="Data_diena"/>
    <w:basedOn w:val="Numatytasispastraiposriftas"/>
    <w:uiPriority w:val="99"/>
    <w:rsid w:val="00283E47"/>
  </w:style>
  <w:style w:type="character" w:customStyle="1" w:styleId="statymoNr">
    <w:name w:val="?statymo Nr"/>
    <w:uiPriority w:val="99"/>
    <w:rsid w:val="00283E47"/>
    <w:rPr>
      <w:rFonts w:ascii="HelveticaLT" w:hAnsi="HelveticaLT" w:cs="HelveticaLT"/>
    </w:rPr>
  </w:style>
  <w:style w:type="character" w:customStyle="1" w:styleId="Datamnuo">
    <w:name w:val="Data_m?nuo"/>
    <w:uiPriority w:val="99"/>
    <w:rsid w:val="00283E47"/>
    <w:rPr>
      <w:rFonts w:ascii="HelveticaLT" w:hAnsi="HelveticaLT" w:cs="HelveticaLT"/>
      <w:sz w:val="24"/>
      <w:szCs w:val="24"/>
    </w:rPr>
  </w:style>
  <w:style w:type="character" w:customStyle="1" w:styleId="Datametai">
    <w:name w:val="Data_metai"/>
    <w:basedOn w:val="Numatytasispastraiposriftas"/>
    <w:uiPriority w:val="99"/>
    <w:rsid w:val="00283E47"/>
  </w:style>
  <w:style w:type="character" w:customStyle="1" w:styleId="Pareigos">
    <w:name w:val="Pareigos"/>
    <w:uiPriority w:val="99"/>
    <w:rsid w:val="00283E47"/>
    <w:rPr>
      <w:rFonts w:ascii="TimesLT" w:hAnsi="TimesLT" w:cs="TimesLT"/>
      <w:caps/>
      <w:sz w:val="24"/>
      <w:szCs w:val="24"/>
    </w:rPr>
  </w:style>
  <w:style w:type="character" w:customStyle="1" w:styleId="CharChar2">
    <w:name w:val="Char Char2"/>
    <w:uiPriority w:val="99"/>
    <w:rsid w:val="00283E47"/>
    <w:rPr>
      <w:rFonts w:ascii="Tahoma" w:hAnsi="Tahoma" w:cs="Tahoma"/>
      <w:sz w:val="16"/>
      <w:szCs w:val="16"/>
      <w:lang w:val="en-GB"/>
    </w:rPr>
  </w:style>
  <w:style w:type="character" w:customStyle="1" w:styleId="CharChar1">
    <w:name w:val="Char Char1"/>
    <w:uiPriority w:val="99"/>
    <w:rsid w:val="00283E47"/>
    <w:rPr>
      <w:sz w:val="24"/>
      <w:szCs w:val="24"/>
      <w:lang w:val="lt-LT"/>
    </w:rPr>
  </w:style>
  <w:style w:type="character" w:styleId="Hipersaitas">
    <w:name w:val="Hyperlink"/>
    <w:uiPriority w:val="99"/>
    <w:rsid w:val="00283E47"/>
    <w:rPr>
      <w:color w:val="0000FF"/>
      <w:u w:val="single"/>
    </w:rPr>
  </w:style>
  <w:style w:type="paragraph" w:customStyle="1" w:styleId="Antrat20">
    <w:name w:val="Antraštė2"/>
    <w:basedOn w:val="prastasis"/>
    <w:next w:val="Pagrindinistekstas"/>
    <w:uiPriority w:val="99"/>
    <w:rsid w:val="00283E47"/>
    <w:pPr>
      <w:keepNext/>
      <w:spacing w:before="240" w:after="120"/>
    </w:pPr>
    <w:rPr>
      <w:rFonts w:ascii="Arial" w:eastAsia="Microsoft YaHei" w:hAnsi="Arial" w:cs="Arial"/>
      <w:sz w:val="28"/>
      <w:szCs w:val="28"/>
    </w:rPr>
  </w:style>
  <w:style w:type="paragraph" w:styleId="Pagrindinistekstas">
    <w:name w:val="Body Text"/>
    <w:basedOn w:val="prastasis"/>
    <w:link w:val="PagrindinistekstasDiagrama"/>
    <w:uiPriority w:val="99"/>
    <w:rsid w:val="00283E47"/>
    <w:pPr>
      <w:jc w:val="both"/>
    </w:pPr>
    <w:rPr>
      <w:lang w:val="lt-LT"/>
    </w:rPr>
  </w:style>
  <w:style w:type="character" w:customStyle="1" w:styleId="PagrindinistekstasDiagrama">
    <w:name w:val="Pagrindinis tekstas Diagrama"/>
    <w:link w:val="Pagrindinistekstas"/>
    <w:uiPriority w:val="99"/>
    <w:semiHidden/>
    <w:locked/>
    <w:rsid w:val="00234B71"/>
    <w:rPr>
      <w:sz w:val="24"/>
      <w:szCs w:val="24"/>
      <w:lang w:val="en-GB" w:eastAsia="ar-SA" w:bidi="ar-SA"/>
    </w:rPr>
  </w:style>
  <w:style w:type="paragraph" w:styleId="Sraas">
    <w:name w:val="List"/>
    <w:basedOn w:val="Pagrindinistekstas"/>
    <w:uiPriority w:val="99"/>
    <w:rsid w:val="00283E47"/>
  </w:style>
  <w:style w:type="paragraph" w:customStyle="1" w:styleId="Pavadinimas2">
    <w:name w:val="Pavadinimas2"/>
    <w:basedOn w:val="prastasis"/>
    <w:uiPriority w:val="99"/>
    <w:rsid w:val="00283E47"/>
    <w:pPr>
      <w:suppressLineNumbers/>
      <w:spacing w:before="120" w:after="120"/>
    </w:pPr>
    <w:rPr>
      <w:i/>
      <w:iCs/>
    </w:rPr>
  </w:style>
  <w:style w:type="paragraph" w:customStyle="1" w:styleId="Rodykl">
    <w:name w:val="Rodyklė"/>
    <w:basedOn w:val="prastasis"/>
    <w:uiPriority w:val="99"/>
    <w:rsid w:val="00283E47"/>
    <w:pPr>
      <w:suppressLineNumbers/>
    </w:pPr>
  </w:style>
  <w:style w:type="paragraph" w:customStyle="1" w:styleId="Antrat10">
    <w:name w:val="Antraštė1"/>
    <w:basedOn w:val="prastasis"/>
    <w:next w:val="Pagrindinistekstas"/>
    <w:uiPriority w:val="99"/>
    <w:rsid w:val="00283E47"/>
    <w:pPr>
      <w:keepNext/>
      <w:spacing w:before="240" w:after="120"/>
    </w:pPr>
    <w:rPr>
      <w:rFonts w:ascii="Arial" w:eastAsia="Microsoft YaHei" w:hAnsi="Arial" w:cs="Arial"/>
      <w:sz w:val="28"/>
      <w:szCs w:val="28"/>
    </w:rPr>
  </w:style>
  <w:style w:type="paragraph" w:customStyle="1" w:styleId="Pavadinimas1">
    <w:name w:val="Pavadinimas1"/>
    <w:basedOn w:val="prastasis"/>
    <w:uiPriority w:val="99"/>
    <w:rsid w:val="00283E47"/>
    <w:pPr>
      <w:suppressLineNumbers/>
      <w:spacing w:before="120" w:after="120"/>
    </w:pPr>
    <w:rPr>
      <w:i/>
      <w:iCs/>
    </w:rPr>
  </w:style>
  <w:style w:type="paragraph" w:customStyle="1" w:styleId="statymopavad">
    <w:name w:val="?statymo pavad"/>
    <w:basedOn w:val="prastasis"/>
    <w:uiPriority w:val="99"/>
    <w:rsid w:val="00283E47"/>
    <w:pPr>
      <w:spacing w:line="360" w:lineRule="auto"/>
      <w:ind w:firstLine="720"/>
      <w:jc w:val="center"/>
    </w:pPr>
    <w:rPr>
      <w:rFonts w:ascii="TimesLT" w:hAnsi="TimesLT" w:cs="TimesLT"/>
      <w:caps/>
      <w:lang w:val="lt-LT"/>
    </w:rPr>
  </w:style>
  <w:style w:type="paragraph" w:styleId="Porat">
    <w:name w:val="footer"/>
    <w:basedOn w:val="prastasis"/>
    <w:link w:val="PoratDiagrama"/>
    <w:uiPriority w:val="99"/>
    <w:rsid w:val="00283E47"/>
    <w:pPr>
      <w:spacing w:line="360" w:lineRule="auto"/>
      <w:ind w:firstLine="720"/>
      <w:jc w:val="both"/>
    </w:pPr>
    <w:rPr>
      <w:rFonts w:ascii="TimesLT" w:hAnsi="TimesLT" w:cs="TimesLT"/>
      <w:lang w:val="lt-LT"/>
    </w:rPr>
  </w:style>
  <w:style w:type="character" w:customStyle="1" w:styleId="PoratDiagrama">
    <w:name w:val="Poraštė Diagrama"/>
    <w:link w:val="Porat"/>
    <w:uiPriority w:val="99"/>
    <w:semiHidden/>
    <w:locked/>
    <w:rsid w:val="00234B71"/>
    <w:rPr>
      <w:sz w:val="24"/>
      <w:szCs w:val="24"/>
      <w:lang w:val="en-GB" w:eastAsia="ar-SA" w:bidi="ar-SA"/>
    </w:rPr>
  </w:style>
  <w:style w:type="paragraph" w:styleId="Debesliotekstas">
    <w:name w:val="Balloon Text"/>
    <w:basedOn w:val="prastasis"/>
    <w:link w:val="DebesliotekstasDiagrama"/>
    <w:uiPriority w:val="99"/>
    <w:semiHidden/>
    <w:rsid w:val="00283E47"/>
    <w:rPr>
      <w:rFonts w:ascii="Tahoma" w:hAnsi="Tahoma" w:cs="Tahoma"/>
      <w:sz w:val="16"/>
      <w:szCs w:val="16"/>
    </w:rPr>
  </w:style>
  <w:style w:type="character" w:customStyle="1" w:styleId="DebesliotekstasDiagrama">
    <w:name w:val="Debesėlio tekstas Diagrama"/>
    <w:link w:val="Debesliotekstas"/>
    <w:uiPriority w:val="99"/>
    <w:semiHidden/>
    <w:locked/>
    <w:rsid w:val="00234B71"/>
    <w:rPr>
      <w:sz w:val="2"/>
      <w:szCs w:val="2"/>
      <w:lang w:val="en-GB" w:eastAsia="ar-SA" w:bidi="ar-SA"/>
    </w:rPr>
  </w:style>
  <w:style w:type="paragraph" w:styleId="Pavadinimas">
    <w:name w:val="Title"/>
    <w:basedOn w:val="prastasis"/>
    <w:next w:val="Paantrat"/>
    <w:link w:val="PavadinimasDiagrama"/>
    <w:uiPriority w:val="99"/>
    <w:qFormat/>
    <w:rsid w:val="00283E47"/>
    <w:pPr>
      <w:jc w:val="center"/>
    </w:pPr>
    <w:rPr>
      <w:b/>
      <w:bCs/>
      <w:lang w:val="lt-LT"/>
    </w:rPr>
  </w:style>
  <w:style w:type="character" w:customStyle="1" w:styleId="PavadinimasDiagrama">
    <w:name w:val="Pavadinimas Diagrama"/>
    <w:link w:val="Pavadinimas"/>
    <w:uiPriority w:val="99"/>
    <w:locked/>
    <w:rsid w:val="00234B71"/>
    <w:rPr>
      <w:rFonts w:ascii="Cambria" w:hAnsi="Cambria" w:cs="Cambria"/>
      <w:b/>
      <w:bCs/>
      <w:kern w:val="28"/>
      <w:sz w:val="32"/>
      <w:szCs w:val="32"/>
      <w:lang w:val="en-GB" w:eastAsia="ar-SA" w:bidi="ar-SA"/>
    </w:rPr>
  </w:style>
  <w:style w:type="paragraph" w:styleId="Paantrat">
    <w:name w:val="Subtitle"/>
    <w:basedOn w:val="Antrat10"/>
    <w:next w:val="Pagrindinistekstas"/>
    <w:link w:val="PaantratDiagrama"/>
    <w:uiPriority w:val="99"/>
    <w:qFormat/>
    <w:rsid w:val="00283E47"/>
    <w:pPr>
      <w:jc w:val="center"/>
    </w:pPr>
    <w:rPr>
      <w:i/>
      <w:iCs/>
    </w:rPr>
  </w:style>
  <w:style w:type="character" w:customStyle="1" w:styleId="PaantratDiagrama">
    <w:name w:val="Paantraštė Diagrama"/>
    <w:link w:val="Paantrat"/>
    <w:uiPriority w:val="99"/>
    <w:locked/>
    <w:rsid w:val="00234B71"/>
    <w:rPr>
      <w:rFonts w:ascii="Cambria" w:hAnsi="Cambria" w:cs="Cambria"/>
      <w:sz w:val="24"/>
      <w:szCs w:val="24"/>
      <w:lang w:val="en-GB" w:eastAsia="ar-SA" w:bidi="ar-SA"/>
    </w:rPr>
  </w:style>
  <w:style w:type="paragraph" w:styleId="Antrats">
    <w:name w:val="header"/>
    <w:basedOn w:val="prastasis"/>
    <w:link w:val="AntratsDiagrama"/>
    <w:uiPriority w:val="99"/>
    <w:rsid w:val="00283E47"/>
    <w:pPr>
      <w:tabs>
        <w:tab w:val="center" w:pos="4819"/>
        <w:tab w:val="right" w:pos="9638"/>
      </w:tabs>
    </w:pPr>
    <w:rPr>
      <w:lang w:val="lt-LT"/>
    </w:rPr>
  </w:style>
  <w:style w:type="character" w:customStyle="1" w:styleId="AntratsDiagrama">
    <w:name w:val="Antraštės Diagrama"/>
    <w:link w:val="Antrats"/>
    <w:uiPriority w:val="99"/>
    <w:locked/>
    <w:rsid w:val="00F67747"/>
    <w:rPr>
      <w:sz w:val="24"/>
      <w:szCs w:val="24"/>
      <w:lang w:val="lt-LT" w:eastAsia="ar-SA" w:bidi="ar-SA"/>
    </w:rPr>
  </w:style>
  <w:style w:type="paragraph" w:styleId="Pagrindiniotekstotrauka2">
    <w:name w:val="Body Text Indent 2"/>
    <w:basedOn w:val="prastasis"/>
    <w:link w:val="Pagrindiniotekstotrauka2Diagrama"/>
    <w:uiPriority w:val="99"/>
    <w:rsid w:val="00283E47"/>
    <w:pPr>
      <w:spacing w:after="120" w:line="480" w:lineRule="auto"/>
      <w:ind w:left="283"/>
    </w:pPr>
  </w:style>
  <w:style w:type="character" w:customStyle="1" w:styleId="Pagrindiniotekstotrauka2Diagrama">
    <w:name w:val="Pagrindinio teksto įtrauka 2 Diagrama"/>
    <w:link w:val="Pagrindiniotekstotrauka2"/>
    <w:uiPriority w:val="99"/>
    <w:semiHidden/>
    <w:locked/>
    <w:rsid w:val="00234B71"/>
    <w:rPr>
      <w:sz w:val="24"/>
      <w:szCs w:val="24"/>
      <w:lang w:val="en-GB" w:eastAsia="ar-SA" w:bidi="ar-SA"/>
    </w:rPr>
  </w:style>
  <w:style w:type="paragraph" w:styleId="Pagrindinistekstas2">
    <w:name w:val="Body Text 2"/>
    <w:basedOn w:val="prastasis"/>
    <w:link w:val="Pagrindinistekstas2Diagrama"/>
    <w:uiPriority w:val="99"/>
    <w:rsid w:val="00283E47"/>
    <w:pPr>
      <w:spacing w:after="120" w:line="480" w:lineRule="auto"/>
    </w:pPr>
  </w:style>
  <w:style w:type="character" w:customStyle="1" w:styleId="Pagrindinistekstas2Diagrama">
    <w:name w:val="Pagrindinis tekstas 2 Diagrama"/>
    <w:link w:val="Pagrindinistekstas2"/>
    <w:uiPriority w:val="99"/>
    <w:semiHidden/>
    <w:locked/>
    <w:rsid w:val="00234B71"/>
    <w:rPr>
      <w:sz w:val="24"/>
      <w:szCs w:val="24"/>
      <w:lang w:val="en-GB" w:eastAsia="ar-SA" w:bidi="ar-SA"/>
    </w:rPr>
  </w:style>
  <w:style w:type="paragraph" w:customStyle="1" w:styleId="Lentelsturinys">
    <w:name w:val="Lentelės turinys"/>
    <w:basedOn w:val="prastasis"/>
    <w:uiPriority w:val="99"/>
    <w:rsid w:val="00283E47"/>
    <w:pPr>
      <w:suppressLineNumbers/>
    </w:pPr>
  </w:style>
  <w:style w:type="paragraph" w:customStyle="1" w:styleId="Lentelsantrat">
    <w:name w:val="Lentelės antraštė"/>
    <w:basedOn w:val="Lentelsturinys"/>
    <w:uiPriority w:val="99"/>
    <w:rsid w:val="00283E47"/>
    <w:pPr>
      <w:jc w:val="center"/>
    </w:pPr>
    <w:rPr>
      <w:b/>
      <w:bCs/>
    </w:rPr>
  </w:style>
  <w:style w:type="paragraph" w:customStyle="1" w:styleId="Kadroturinys">
    <w:name w:val="Kadro turinys"/>
    <w:basedOn w:val="Pagrindinistekstas"/>
    <w:uiPriority w:val="99"/>
    <w:rsid w:val="00283E47"/>
  </w:style>
  <w:style w:type="character" w:styleId="Perirtashipersaitas">
    <w:name w:val="FollowedHyperlink"/>
    <w:uiPriority w:val="99"/>
    <w:rsid w:val="008639CC"/>
    <w:rPr>
      <w:color w:val="auto"/>
      <w:u w:val="single"/>
    </w:rPr>
  </w:style>
  <w:style w:type="paragraph" w:customStyle="1" w:styleId="font5">
    <w:name w:val="font5"/>
    <w:basedOn w:val="prastasis"/>
    <w:uiPriority w:val="99"/>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uiPriority w:val="99"/>
    <w:rsid w:val="008639CC"/>
    <w:pPr>
      <w:suppressAutoHyphens w:val="0"/>
      <w:spacing w:before="100" w:beforeAutospacing="1" w:after="100" w:afterAutospacing="1"/>
      <w:jc w:val="center"/>
    </w:pPr>
    <w:rPr>
      <w:lang w:val="lt-LT" w:eastAsia="lt-LT"/>
    </w:rPr>
  </w:style>
  <w:style w:type="paragraph" w:customStyle="1" w:styleId="xl67">
    <w:name w:val="xl6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uiPriority w:val="99"/>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uiPriority w:val="99"/>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uiPriority w:val="99"/>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uiPriority w:val="99"/>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uiPriority w:val="99"/>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uiPriority w:val="99"/>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uiPriority w:val="99"/>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uiPriority w:val="99"/>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uiPriority w:val="99"/>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uiPriority w:val="99"/>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uiPriority w:val="99"/>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uiPriority w:val="99"/>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uiPriority w:val="99"/>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uiPriority w:val="99"/>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uiPriority w:val="99"/>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uiPriority w:val="99"/>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uiPriority w:val="99"/>
    <w:rsid w:val="008639CC"/>
    <w:pPr>
      <w:suppressAutoHyphens w:val="0"/>
      <w:spacing w:before="100" w:beforeAutospacing="1" w:after="100" w:afterAutospacing="1"/>
      <w:jc w:val="center"/>
    </w:pPr>
    <w:rPr>
      <w:lang w:val="lt-LT" w:eastAsia="lt-LT"/>
    </w:rPr>
  </w:style>
  <w:style w:type="paragraph" w:customStyle="1" w:styleId="xl140">
    <w:name w:val="xl140"/>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uiPriority w:val="99"/>
    <w:rsid w:val="008639CC"/>
    <w:pPr>
      <w:suppressAutoHyphens w:val="0"/>
      <w:spacing w:before="100" w:beforeAutospacing="1" w:after="100" w:afterAutospacing="1"/>
      <w:jc w:val="center"/>
    </w:pPr>
    <w:rPr>
      <w:lang w:val="lt-LT" w:eastAsia="lt-LT"/>
    </w:rPr>
  </w:style>
  <w:style w:type="paragraph" w:customStyle="1" w:styleId="xl147">
    <w:name w:val="xl14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uiPriority w:val="99"/>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uiPriority w:val="99"/>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uiPriority w:val="99"/>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uiPriority w:val="99"/>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uiPriority w:val="99"/>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uiPriority w:val="99"/>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uiPriority w:val="99"/>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uiPriority w:val="99"/>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uiPriority w:val="99"/>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uiPriority w:val="99"/>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uiPriority w:val="99"/>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uiPriority w:val="99"/>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uiPriority w:val="99"/>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uiPriority w:val="99"/>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uiPriority w:val="99"/>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uiPriority w:val="99"/>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uiPriority w:val="99"/>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uiPriority w:val="99"/>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uiPriority w:val="99"/>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uiPriority w:val="99"/>
    <w:semiHidden/>
    <w:rsid w:val="003F4243"/>
    <w:pPr>
      <w:numPr>
        <w:numId w:val="4"/>
      </w:numPr>
      <w:suppressAutoHyphens w:val="0"/>
    </w:pPr>
    <w:rPr>
      <w:lang w:val="lt-LT" w:eastAsia="ru-RU"/>
    </w:rPr>
  </w:style>
  <w:style w:type="paragraph" w:customStyle="1" w:styleId="xl138">
    <w:name w:val="xl138"/>
    <w:basedOn w:val="prastasis"/>
    <w:uiPriority w:val="99"/>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uiPriority w:val="99"/>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uiPriority w:val="99"/>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uiPriority w:val="99"/>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uiPriority w:val="99"/>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uiPriority w:val="99"/>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uiPriority w:val="99"/>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uiPriority w:val="99"/>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uiPriority w:val="99"/>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uiPriority w:val="99"/>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uiPriority w:val="99"/>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uiPriority w:val="99"/>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uiPriority w:val="99"/>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uiPriority w:val="99"/>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uiPriority w:val="99"/>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uiPriority w:val="99"/>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uiPriority w:val="99"/>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uiPriority w:val="99"/>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uiPriority w:val="99"/>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uiPriority w:val="99"/>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uiPriority w:val="99"/>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uiPriority w:val="99"/>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uiPriority w:val="99"/>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uiPriority w:val="99"/>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uiPriority w:val="99"/>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uiPriority w:val="99"/>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uiPriority w:val="99"/>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uiPriority w:val="99"/>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uiPriority w:val="99"/>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uiPriority w:val="99"/>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uiPriority w:val="99"/>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uiPriority w:val="99"/>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uiPriority w:val="99"/>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table" w:customStyle="1" w:styleId="3sraolentel3parykinimas1">
    <w:name w:val="3 sąrašo lentelė – 3 paryškinimas1"/>
    <w:uiPriority w:val="99"/>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style>
  <w:style w:type="paragraph" w:styleId="prastasiniatinklio">
    <w:name w:val="Normal (Web)"/>
    <w:basedOn w:val="prastasis"/>
    <w:uiPriority w:val="99"/>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99"/>
    <w:qFormat/>
    <w:rsid w:val="00041FB1"/>
    <w:pPr>
      <w:suppressAutoHyphens w:val="0"/>
      <w:spacing w:line="200" w:lineRule="exact"/>
      <w:ind w:left="720"/>
      <w:jc w:val="both"/>
    </w:pPr>
    <w:rPr>
      <w:rFonts w:ascii="Calibri" w:hAnsi="Calibri" w:cs="Calibri"/>
      <w:sz w:val="22"/>
      <w:szCs w:val="22"/>
      <w:lang w:val="lt-LT" w:eastAsia="lt-LT"/>
    </w:rPr>
  </w:style>
  <w:style w:type="table" w:styleId="Lentelstinklelis">
    <w:name w:val="Table Grid"/>
    <w:basedOn w:val="prastojilentel"/>
    <w:uiPriority w:val="99"/>
    <w:rsid w:val="004D3A6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4D3A63"/>
    <w:rPr>
      <w:rFonts w:ascii="Calibri" w:hAnsi="Calibri" w:cs="Calibri"/>
      <w:sz w:val="22"/>
      <w:szCs w:val="22"/>
      <w:lang w:eastAsia="en-US"/>
    </w:rPr>
  </w:style>
  <w:style w:type="paragraph" w:styleId="Pataisymai">
    <w:name w:val="Revision"/>
    <w:hidden/>
    <w:uiPriority w:val="99"/>
    <w:semiHidden/>
    <w:rsid w:val="00AA748F"/>
    <w:rPr>
      <w:sz w:val="24"/>
      <w:szCs w:val="24"/>
      <w:lang w:val="en-GB" w:eastAsia="ar-SA"/>
    </w:rPr>
  </w:style>
  <w:style w:type="character" w:customStyle="1" w:styleId="Antrat2Diagrama">
    <w:name w:val="Antraštė 2 Diagrama"/>
    <w:basedOn w:val="Numatytasispastraiposriftas"/>
    <w:link w:val="Antrat2"/>
    <w:uiPriority w:val="9"/>
    <w:rsid w:val="008E4AB3"/>
    <w:rPr>
      <w:rFonts w:asciiTheme="majorHAnsi" w:eastAsiaTheme="majorEastAsia" w:hAnsiTheme="majorHAnsi" w:cstheme="majorBidi"/>
      <w:color w:val="365F91" w:themeColor="accent1" w:themeShade="BF"/>
      <w:sz w:val="26"/>
      <w:szCs w:val="26"/>
      <w:lang w:val="en-GB" w:eastAsia="ar-SA"/>
    </w:rPr>
  </w:style>
  <w:style w:type="character" w:styleId="Neapdorotaspaminjimas">
    <w:name w:val="Unresolved Mention"/>
    <w:basedOn w:val="Numatytasispastraiposriftas"/>
    <w:uiPriority w:val="99"/>
    <w:semiHidden/>
    <w:unhideWhenUsed/>
    <w:rsid w:val="002B46EE"/>
    <w:rPr>
      <w:color w:val="605E5C"/>
      <w:shd w:val="clear" w:color="auto" w:fill="E1DFDD"/>
    </w:rPr>
  </w:style>
  <w:style w:type="character" w:styleId="Grietas">
    <w:name w:val="Strong"/>
    <w:basedOn w:val="Numatytasispastraiposriftas"/>
    <w:uiPriority w:val="22"/>
    <w:qFormat/>
    <w:locked/>
    <w:rsid w:val="002A5C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194376">
      <w:bodyDiv w:val="1"/>
      <w:marLeft w:val="0"/>
      <w:marRight w:val="0"/>
      <w:marTop w:val="0"/>
      <w:marBottom w:val="0"/>
      <w:divBdr>
        <w:top w:val="none" w:sz="0" w:space="0" w:color="auto"/>
        <w:left w:val="none" w:sz="0" w:space="0" w:color="auto"/>
        <w:bottom w:val="none" w:sz="0" w:space="0" w:color="auto"/>
        <w:right w:val="none" w:sz="0" w:space="0" w:color="auto"/>
      </w:divBdr>
      <w:divsChild>
        <w:div w:id="310448530">
          <w:marLeft w:val="0"/>
          <w:marRight w:val="0"/>
          <w:marTop w:val="0"/>
          <w:marBottom w:val="0"/>
          <w:divBdr>
            <w:top w:val="none" w:sz="0" w:space="0" w:color="auto"/>
            <w:left w:val="none" w:sz="0" w:space="0" w:color="auto"/>
            <w:bottom w:val="none" w:sz="0" w:space="0" w:color="auto"/>
            <w:right w:val="none" w:sz="0" w:space="0" w:color="auto"/>
          </w:divBdr>
          <w:divsChild>
            <w:div w:id="1795366764">
              <w:marLeft w:val="0"/>
              <w:marRight w:val="0"/>
              <w:marTop w:val="0"/>
              <w:marBottom w:val="0"/>
              <w:divBdr>
                <w:top w:val="none" w:sz="0" w:space="0" w:color="auto"/>
                <w:left w:val="none" w:sz="0" w:space="0" w:color="auto"/>
                <w:bottom w:val="none" w:sz="0" w:space="0" w:color="auto"/>
                <w:right w:val="none" w:sz="0" w:space="0" w:color="auto"/>
              </w:divBdr>
              <w:divsChild>
                <w:div w:id="224027100">
                  <w:marLeft w:val="0"/>
                  <w:marRight w:val="0"/>
                  <w:marTop w:val="0"/>
                  <w:marBottom w:val="0"/>
                  <w:divBdr>
                    <w:top w:val="none" w:sz="0" w:space="0" w:color="auto"/>
                    <w:left w:val="none" w:sz="0" w:space="0" w:color="auto"/>
                    <w:bottom w:val="none" w:sz="0" w:space="0" w:color="auto"/>
                    <w:right w:val="none" w:sz="0" w:space="0" w:color="auto"/>
                  </w:divBdr>
                  <w:divsChild>
                    <w:div w:id="334264949">
                      <w:marLeft w:val="0"/>
                      <w:marRight w:val="0"/>
                      <w:marTop w:val="0"/>
                      <w:marBottom w:val="0"/>
                      <w:divBdr>
                        <w:top w:val="none" w:sz="0" w:space="0" w:color="auto"/>
                        <w:left w:val="none" w:sz="0" w:space="0" w:color="auto"/>
                        <w:bottom w:val="none" w:sz="0" w:space="0" w:color="auto"/>
                        <w:right w:val="none" w:sz="0" w:space="0" w:color="auto"/>
                      </w:divBdr>
                      <w:divsChild>
                        <w:div w:id="1919974282">
                          <w:marLeft w:val="0"/>
                          <w:marRight w:val="0"/>
                          <w:marTop w:val="0"/>
                          <w:marBottom w:val="0"/>
                          <w:divBdr>
                            <w:top w:val="none" w:sz="0" w:space="0" w:color="auto"/>
                            <w:left w:val="none" w:sz="0" w:space="0" w:color="auto"/>
                            <w:bottom w:val="none" w:sz="0" w:space="0" w:color="auto"/>
                            <w:right w:val="none" w:sz="0" w:space="0" w:color="auto"/>
                          </w:divBdr>
                          <w:divsChild>
                            <w:div w:id="1672684519">
                              <w:marLeft w:val="0"/>
                              <w:marRight w:val="0"/>
                              <w:marTop w:val="0"/>
                              <w:marBottom w:val="0"/>
                              <w:divBdr>
                                <w:top w:val="none" w:sz="0" w:space="0" w:color="auto"/>
                                <w:left w:val="none" w:sz="0" w:space="0" w:color="auto"/>
                                <w:bottom w:val="none" w:sz="0" w:space="0" w:color="auto"/>
                                <w:right w:val="none" w:sz="0" w:space="0" w:color="auto"/>
                              </w:divBdr>
                              <w:divsChild>
                                <w:div w:id="1874070057">
                                  <w:marLeft w:val="0"/>
                                  <w:marRight w:val="0"/>
                                  <w:marTop w:val="0"/>
                                  <w:marBottom w:val="0"/>
                                  <w:divBdr>
                                    <w:top w:val="none" w:sz="0" w:space="0" w:color="auto"/>
                                    <w:left w:val="none" w:sz="0" w:space="0" w:color="auto"/>
                                    <w:bottom w:val="none" w:sz="0" w:space="0" w:color="auto"/>
                                    <w:right w:val="none" w:sz="0" w:space="0" w:color="auto"/>
                                  </w:divBdr>
                                  <w:divsChild>
                                    <w:div w:id="1782921126">
                                      <w:marLeft w:val="0"/>
                                      <w:marRight w:val="0"/>
                                      <w:marTop w:val="0"/>
                                      <w:marBottom w:val="0"/>
                                      <w:divBdr>
                                        <w:top w:val="none" w:sz="0" w:space="0" w:color="auto"/>
                                        <w:left w:val="none" w:sz="0" w:space="0" w:color="auto"/>
                                        <w:bottom w:val="none" w:sz="0" w:space="0" w:color="auto"/>
                                        <w:right w:val="none" w:sz="0" w:space="0" w:color="auto"/>
                                      </w:divBdr>
                                      <w:divsChild>
                                        <w:div w:id="1661999405">
                                          <w:marLeft w:val="0"/>
                                          <w:marRight w:val="0"/>
                                          <w:marTop w:val="0"/>
                                          <w:marBottom w:val="0"/>
                                          <w:divBdr>
                                            <w:top w:val="none" w:sz="0" w:space="0" w:color="auto"/>
                                            <w:left w:val="none" w:sz="0" w:space="0" w:color="auto"/>
                                            <w:bottom w:val="none" w:sz="0" w:space="0" w:color="auto"/>
                                            <w:right w:val="none" w:sz="0" w:space="0" w:color="auto"/>
                                          </w:divBdr>
                                          <w:divsChild>
                                            <w:div w:id="792863405">
                                              <w:marLeft w:val="0"/>
                                              <w:marRight w:val="0"/>
                                              <w:marTop w:val="0"/>
                                              <w:marBottom w:val="0"/>
                                              <w:divBdr>
                                                <w:top w:val="none" w:sz="0" w:space="0" w:color="auto"/>
                                                <w:left w:val="none" w:sz="0" w:space="0" w:color="auto"/>
                                                <w:bottom w:val="none" w:sz="0" w:space="0" w:color="auto"/>
                                                <w:right w:val="none" w:sz="0" w:space="0" w:color="auto"/>
                                              </w:divBdr>
                                              <w:divsChild>
                                                <w:div w:id="1584298397">
                                                  <w:marLeft w:val="0"/>
                                                  <w:marRight w:val="0"/>
                                                  <w:marTop w:val="0"/>
                                                  <w:marBottom w:val="0"/>
                                                  <w:divBdr>
                                                    <w:top w:val="none" w:sz="0" w:space="0" w:color="auto"/>
                                                    <w:left w:val="none" w:sz="0" w:space="0" w:color="auto"/>
                                                    <w:bottom w:val="none" w:sz="0" w:space="0" w:color="auto"/>
                                                    <w:right w:val="none" w:sz="0" w:space="0" w:color="auto"/>
                                                  </w:divBdr>
                                                  <w:divsChild>
                                                    <w:div w:id="899630514">
                                                      <w:marLeft w:val="0"/>
                                                      <w:marRight w:val="0"/>
                                                      <w:marTop w:val="0"/>
                                                      <w:marBottom w:val="0"/>
                                                      <w:divBdr>
                                                        <w:top w:val="none" w:sz="0" w:space="0" w:color="auto"/>
                                                        <w:left w:val="none" w:sz="0" w:space="0" w:color="auto"/>
                                                        <w:bottom w:val="none" w:sz="0" w:space="0" w:color="auto"/>
                                                        <w:right w:val="none" w:sz="0" w:space="0" w:color="auto"/>
                                                      </w:divBdr>
                                                      <w:divsChild>
                                                        <w:div w:id="150604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4703705">
      <w:bodyDiv w:val="1"/>
      <w:marLeft w:val="0"/>
      <w:marRight w:val="0"/>
      <w:marTop w:val="0"/>
      <w:marBottom w:val="0"/>
      <w:divBdr>
        <w:top w:val="none" w:sz="0" w:space="0" w:color="auto"/>
        <w:left w:val="none" w:sz="0" w:space="0" w:color="auto"/>
        <w:bottom w:val="none" w:sz="0" w:space="0" w:color="auto"/>
        <w:right w:val="none" w:sz="0" w:space="0" w:color="auto"/>
      </w:divBdr>
      <w:divsChild>
        <w:div w:id="251472205">
          <w:marLeft w:val="0"/>
          <w:marRight w:val="0"/>
          <w:marTop w:val="0"/>
          <w:marBottom w:val="0"/>
          <w:divBdr>
            <w:top w:val="none" w:sz="0" w:space="0" w:color="auto"/>
            <w:left w:val="none" w:sz="0" w:space="0" w:color="auto"/>
            <w:bottom w:val="none" w:sz="0" w:space="0" w:color="auto"/>
            <w:right w:val="none" w:sz="0" w:space="0" w:color="auto"/>
          </w:divBdr>
        </w:div>
        <w:div w:id="30034696">
          <w:marLeft w:val="0"/>
          <w:marRight w:val="0"/>
          <w:marTop w:val="0"/>
          <w:marBottom w:val="0"/>
          <w:divBdr>
            <w:top w:val="none" w:sz="0" w:space="0" w:color="auto"/>
            <w:left w:val="none" w:sz="0" w:space="0" w:color="auto"/>
            <w:bottom w:val="none" w:sz="0" w:space="0" w:color="auto"/>
            <w:right w:val="none" w:sz="0" w:space="0" w:color="auto"/>
          </w:divBdr>
        </w:div>
      </w:divsChild>
    </w:div>
    <w:div w:id="826290919">
      <w:bodyDiv w:val="1"/>
      <w:marLeft w:val="0"/>
      <w:marRight w:val="0"/>
      <w:marTop w:val="0"/>
      <w:marBottom w:val="0"/>
      <w:divBdr>
        <w:top w:val="none" w:sz="0" w:space="0" w:color="auto"/>
        <w:left w:val="none" w:sz="0" w:space="0" w:color="auto"/>
        <w:bottom w:val="none" w:sz="0" w:space="0" w:color="auto"/>
        <w:right w:val="none" w:sz="0" w:space="0" w:color="auto"/>
      </w:divBdr>
      <w:divsChild>
        <w:div w:id="2081830324">
          <w:marLeft w:val="0"/>
          <w:marRight w:val="0"/>
          <w:marTop w:val="0"/>
          <w:marBottom w:val="0"/>
          <w:divBdr>
            <w:top w:val="none" w:sz="0" w:space="0" w:color="auto"/>
            <w:left w:val="none" w:sz="0" w:space="0" w:color="auto"/>
            <w:bottom w:val="none" w:sz="0" w:space="0" w:color="auto"/>
            <w:right w:val="none" w:sz="0" w:space="0" w:color="auto"/>
          </w:divBdr>
        </w:div>
        <w:div w:id="1367411248">
          <w:marLeft w:val="0"/>
          <w:marRight w:val="0"/>
          <w:marTop w:val="0"/>
          <w:marBottom w:val="0"/>
          <w:divBdr>
            <w:top w:val="none" w:sz="0" w:space="0" w:color="auto"/>
            <w:left w:val="none" w:sz="0" w:space="0" w:color="auto"/>
            <w:bottom w:val="none" w:sz="0" w:space="0" w:color="auto"/>
            <w:right w:val="none" w:sz="0" w:space="0" w:color="auto"/>
          </w:divBdr>
        </w:div>
        <w:div w:id="1454206248">
          <w:marLeft w:val="0"/>
          <w:marRight w:val="0"/>
          <w:marTop w:val="0"/>
          <w:marBottom w:val="0"/>
          <w:divBdr>
            <w:top w:val="none" w:sz="0" w:space="0" w:color="auto"/>
            <w:left w:val="none" w:sz="0" w:space="0" w:color="auto"/>
            <w:bottom w:val="none" w:sz="0" w:space="0" w:color="auto"/>
            <w:right w:val="none" w:sz="0" w:space="0" w:color="auto"/>
          </w:divBdr>
        </w:div>
        <w:div w:id="1018509281">
          <w:marLeft w:val="0"/>
          <w:marRight w:val="0"/>
          <w:marTop w:val="0"/>
          <w:marBottom w:val="0"/>
          <w:divBdr>
            <w:top w:val="none" w:sz="0" w:space="0" w:color="auto"/>
            <w:left w:val="none" w:sz="0" w:space="0" w:color="auto"/>
            <w:bottom w:val="none" w:sz="0" w:space="0" w:color="auto"/>
            <w:right w:val="none" w:sz="0" w:space="0" w:color="auto"/>
          </w:divBdr>
        </w:div>
        <w:div w:id="1385786918">
          <w:marLeft w:val="0"/>
          <w:marRight w:val="0"/>
          <w:marTop w:val="0"/>
          <w:marBottom w:val="0"/>
          <w:divBdr>
            <w:top w:val="none" w:sz="0" w:space="0" w:color="auto"/>
            <w:left w:val="none" w:sz="0" w:space="0" w:color="auto"/>
            <w:bottom w:val="none" w:sz="0" w:space="0" w:color="auto"/>
            <w:right w:val="none" w:sz="0" w:space="0" w:color="auto"/>
          </w:divBdr>
        </w:div>
        <w:div w:id="1314483005">
          <w:marLeft w:val="0"/>
          <w:marRight w:val="0"/>
          <w:marTop w:val="0"/>
          <w:marBottom w:val="0"/>
          <w:divBdr>
            <w:top w:val="none" w:sz="0" w:space="0" w:color="auto"/>
            <w:left w:val="none" w:sz="0" w:space="0" w:color="auto"/>
            <w:bottom w:val="none" w:sz="0" w:space="0" w:color="auto"/>
            <w:right w:val="none" w:sz="0" w:space="0" w:color="auto"/>
          </w:divBdr>
        </w:div>
      </w:divsChild>
    </w:div>
    <w:div w:id="1159731913">
      <w:marLeft w:val="0"/>
      <w:marRight w:val="0"/>
      <w:marTop w:val="0"/>
      <w:marBottom w:val="0"/>
      <w:divBdr>
        <w:top w:val="none" w:sz="0" w:space="0" w:color="auto"/>
        <w:left w:val="none" w:sz="0" w:space="0" w:color="auto"/>
        <w:bottom w:val="none" w:sz="0" w:space="0" w:color="auto"/>
        <w:right w:val="none" w:sz="0" w:space="0" w:color="auto"/>
      </w:divBdr>
    </w:div>
    <w:div w:id="1159731914">
      <w:marLeft w:val="0"/>
      <w:marRight w:val="0"/>
      <w:marTop w:val="0"/>
      <w:marBottom w:val="0"/>
      <w:divBdr>
        <w:top w:val="none" w:sz="0" w:space="0" w:color="auto"/>
        <w:left w:val="none" w:sz="0" w:space="0" w:color="auto"/>
        <w:bottom w:val="none" w:sz="0" w:space="0" w:color="auto"/>
        <w:right w:val="none" w:sz="0" w:space="0" w:color="auto"/>
      </w:divBdr>
    </w:div>
    <w:div w:id="1159731915">
      <w:marLeft w:val="0"/>
      <w:marRight w:val="0"/>
      <w:marTop w:val="0"/>
      <w:marBottom w:val="0"/>
      <w:divBdr>
        <w:top w:val="none" w:sz="0" w:space="0" w:color="auto"/>
        <w:left w:val="none" w:sz="0" w:space="0" w:color="auto"/>
        <w:bottom w:val="none" w:sz="0" w:space="0" w:color="auto"/>
        <w:right w:val="none" w:sz="0" w:space="0" w:color="auto"/>
      </w:divBdr>
      <w:divsChild>
        <w:div w:id="1159731917">
          <w:marLeft w:val="0"/>
          <w:marRight w:val="0"/>
          <w:marTop w:val="0"/>
          <w:marBottom w:val="0"/>
          <w:divBdr>
            <w:top w:val="none" w:sz="0" w:space="0" w:color="auto"/>
            <w:left w:val="none" w:sz="0" w:space="0" w:color="auto"/>
            <w:bottom w:val="none" w:sz="0" w:space="0" w:color="auto"/>
            <w:right w:val="none" w:sz="0" w:space="0" w:color="auto"/>
          </w:divBdr>
        </w:div>
        <w:div w:id="1159731918">
          <w:marLeft w:val="0"/>
          <w:marRight w:val="0"/>
          <w:marTop w:val="0"/>
          <w:marBottom w:val="0"/>
          <w:divBdr>
            <w:top w:val="none" w:sz="0" w:space="0" w:color="auto"/>
            <w:left w:val="none" w:sz="0" w:space="0" w:color="auto"/>
            <w:bottom w:val="none" w:sz="0" w:space="0" w:color="auto"/>
            <w:right w:val="none" w:sz="0" w:space="0" w:color="auto"/>
          </w:divBdr>
        </w:div>
        <w:div w:id="1159731919">
          <w:marLeft w:val="0"/>
          <w:marRight w:val="0"/>
          <w:marTop w:val="0"/>
          <w:marBottom w:val="0"/>
          <w:divBdr>
            <w:top w:val="none" w:sz="0" w:space="0" w:color="auto"/>
            <w:left w:val="none" w:sz="0" w:space="0" w:color="auto"/>
            <w:bottom w:val="none" w:sz="0" w:space="0" w:color="auto"/>
            <w:right w:val="none" w:sz="0" w:space="0" w:color="auto"/>
          </w:divBdr>
        </w:div>
        <w:div w:id="1159731920">
          <w:marLeft w:val="0"/>
          <w:marRight w:val="0"/>
          <w:marTop w:val="0"/>
          <w:marBottom w:val="0"/>
          <w:divBdr>
            <w:top w:val="none" w:sz="0" w:space="0" w:color="auto"/>
            <w:left w:val="none" w:sz="0" w:space="0" w:color="auto"/>
            <w:bottom w:val="none" w:sz="0" w:space="0" w:color="auto"/>
            <w:right w:val="none" w:sz="0" w:space="0" w:color="auto"/>
          </w:divBdr>
        </w:div>
        <w:div w:id="1159731921">
          <w:marLeft w:val="0"/>
          <w:marRight w:val="0"/>
          <w:marTop w:val="0"/>
          <w:marBottom w:val="0"/>
          <w:divBdr>
            <w:top w:val="none" w:sz="0" w:space="0" w:color="auto"/>
            <w:left w:val="none" w:sz="0" w:space="0" w:color="auto"/>
            <w:bottom w:val="none" w:sz="0" w:space="0" w:color="auto"/>
            <w:right w:val="none" w:sz="0" w:space="0" w:color="auto"/>
          </w:divBdr>
        </w:div>
        <w:div w:id="1159731922">
          <w:marLeft w:val="0"/>
          <w:marRight w:val="0"/>
          <w:marTop w:val="0"/>
          <w:marBottom w:val="0"/>
          <w:divBdr>
            <w:top w:val="none" w:sz="0" w:space="0" w:color="auto"/>
            <w:left w:val="none" w:sz="0" w:space="0" w:color="auto"/>
            <w:bottom w:val="none" w:sz="0" w:space="0" w:color="auto"/>
            <w:right w:val="none" w:sz="0" w:space="0" w:color="auto"/>
          </w:divBdr>
        </w:div>
        <w:div w:id="1159731923">
          <w:marLeft w:val="0"/>
          <w:marRight w:val="0"/>
          <w:marTop w:val="0"/>
          <w:marBottom w:val="0"/>
          <w:divBdr>
            <w:top w:val="none" w:sz="0" w:space="0" w:color="auto"/>
            <w:left w:val="none" w:sz="0" w:space="0" w:color="auto"/>
            <w:bottom w:val="none" w:sz="0" w:space="0" w:color="auto"/>
            <w:right w:val="none" w:sz="0" w:space="0" w:color="auto"/>
          </w:divBdr>
        </w:div>
        <w:div w:id="1159731927">
          <w:marLeft w:val="0"/>
          <w:marRight w:val="0"/>
          <w:marTop w:val="0"/>
          <w:marBottom w:val="0"/>
          <w:divBdr>
            <w:top w:val="none" w:sz="0" w:space="0" w:color="auto"/>
            <w:left w:val="none" w:sz="0" w:space="0" w:color="auto"/>
            <w:bottom w:val="none" w:sz="0" w:space="0" w:color="auto"/>
            <w:right w:val="none" w:sz="0" w:space="0" w:color="auto"/>
          </w:divBdr>
        </w:div>
        <w:div w:id="1159731928">
          <w:marLeft w:val="0"/>
          <w:marRight w:val="0"/>
          <w:marTop w:val="0"/>
          <w:marBottom w:val="0"/>
          <w:divBdr>
            <w:top w:val="none" w:sz="0" w:space="0" w:color="auto"/>
            <w:left w:val="none" w:sz="0" w:space="0" w:color="auto"/>
            <w:bottom w:val="none" w:sz="0" w:space="0" w:color="auto"/>
            <w:right w:val="none" w:sz="0" w:space="0" w:color="auto"/>
          </w:divBdr>
        </w:div>
        <w:div w:id="1159731929">
          <w:marLeft w:val="0"/>
          <w:marRight w:val="0"/>
          <w:marTop w:val="0"/>
          <w:marBottom w:val="0"/>
          <w:divBdr>
            <w:top w:val="none" w:sz="0" w:space="0" w:color="auto"/>
            <w:left w:val="none" w:sz="0" w:space="0" w:color="auto"/>
            <w:bottom w:val="none" w:sz="0" w:space="0" w:color="auto"/>
            <w:right w:val="none" w:sz="0" w:space="0" w:color="auto"/>
          </w:divBdr>
        </w:div>
        <w:div w:id="1159731931">
          <w:marLeft w:val="0"/>
          <w:marRight w:val="0"/>
          <w:marTop w:val="0"/>
          <w:marBottom w:val="0"/>
          <w:divBdr>
            <w:top w:val="none" w:sz="0" w:space="0" w:color="auto"/>
            <w:left w:val="none" w:sz="0" w:space="0" w:color="auto"/>
            <w:bottom w:val="none" w:sz="0" w:space="0" w:color="auto"/>
            <w:right w:val="none" w:sz="0" w:space="0" w:color="auto"/>
          </w:divBdr>
        </w:div>
      </w:divsChild>
    </w:div>
    <w:div w:id="1159731916">
      <w:marLeft w:val="0"/>
      <w:marRight w:val="0"/>
      <w:marTop w:val="0"/>
      <w:marBottom w:val="0"/>
      <w:divBdr>
        <w:top w:val="none" w:sz="0" w:space="0" w:color="auto"/>
        <w:left w:val="none" w:sz="0" w:space="0" w:color="auto"/>
        <w:bottom w:val="none" w:sz="0" w:space="0" w:color="auto"/>
        <w:right w:val="none" w:sz="0" w:space="0" w:color="auto"/>
      </w:divBdr>
    </w:div>
    <w:div w:id="1159731924">
      <w:marLeft w:val="0"/>
      <w:marRight w:val="0"/>
      <w:marTop w:val="0"/>
      <w:marBottom w:val="0"/>
      <w:divBdr>
        <w:top w:val="none" w:sz="0" w:space="0" w:color="auto"/>
        <w:left w:val="none" w:sz="0" w:space="0" w:color="auto"/>
        <w:bottom w:val="none" w:sz="0" w:space="0" w:color="auto"/>
        <w:right w:val="none" w:sz="0" w:space="0" w:color="auto"/>
      </w:divBdr>
    </w:div>
    <w:div w:id="1159731925">
      <w:marLeft w:val="0"/>
      <w:marRight w:val="0"/>
      <w:marTop w:val="0"/>
      <w:marBottom w:val="0"/>
      <w:divBdr>
        <w:top w:val="none" w:sz="0" w:space="0" w:color="auto"/>
        <w:left w:val="none" w:sz="0" w:space="0" w:color="auto"/>
        <w:bottom w:val="none" w:sz="0" w:space="0" w:color="auto"/>
        <w:right w:val="none" w:sz="0" w:space="0" w:color="auto"/>
      </w:divBdr>
    </w:div>
    <w:div w:id="1159731926">
      <w:marLeft w:val="0"/>
      <w:marRight w:val="0"/>
      <w:marTop w:val="0"/>
      <w:marBottom w:val="0"/>
      <w:divBdr>
        <w:top w:val="none" w:sz="0" w:space="0" w:color="auto"/>
        <w:left w:val="none" w:sz="0" w:space="0" w:color="auto"/>
        <w:bottom w:val="none" w:sz="0" w:space="0" w:color="auto"/>
        <w:right w:val="none" w:sz="0" w:space="0" w:color="auto"/>
      </w:divBdr>
    </w:div>
    <w:div w:id="1159731930">
      <w:marLeft w:val="0"/>
      <w:marRight w:val="0"/>
      <w:marTop w:val="0"/>
      <w:marBottom w:val="0"/>
      <w:divBdr>
        <w:top w:val="none" w:sz="0" w:space="0" w:color="auto"/>
        <w:left w:val="none" w:sz="0" w:space="0" w:color="auto"/>
        <w:bottom w:val="none" w:sz="0" w:space="0" w:color="auto"/>
        <w:right w:val="none" w:sz="0" w:space="0" w:color="auto"/>
      </w:divBdr>
    </w:div>
    <w:div w:id="1159731932">
      <w:marLeft w:val="0"/>
      <w:marRight w:val="0"/>
      <w:marTop w:val="0"/>
      <w:marBottom w:val="0"/>
      <w:divBdr>
        <w:top w:val="none" w:sz="0" w:space="0" w:color="auto"/>
        <w:left w:val="none" w:sz="0" w:space="0" w:color="auto"/>
        <w:bottom w:val="none" w:sz="0" w:space="0" w:color="auto"/>
        <w:right w:val="none" w:sz="0" w:space="0" w:color="auto"/>
      </w:divBdr>
    </w:div>
    <w:div w:id="1177891920">
      <w:bodyDiv w:val="1"/>
      <w:marLeft w:val="0"/>
      <w:marRight w:val="0"/>
      <w:marTop w:val="0"/>
      <w:marBottom w:val="0"/>
      <w:divBdr>
        <w:top w:val="none" w:sz="0" w:space="0" w:color="auto"/>
        <w:left w:val="none" w:sz="0" w:space="0" w:color="auto"/>
        <w:bottom w:val="none" w:sz="0" w:space="0" w:color="auto"/>
        <w:right w:val="none" w:sz="0" w:space="0" w:color="auto"/>
      </w:divBdr>
      <w:divsChild>
        <w:div w:id="1998261199">
          <w:marLeft w:val="0"/>
          <w:marRight w:val="0"/>
          <w:marTop w:val="0"/>
          <w:marBottom w:val="0"/>
          <w:divBdr>
            <w:top w:val="none" w:sz="0" w:space="0" w:color="auto"/>
            <w:left w:val="none" w:sz="0" w:space="0" w:color="auto"/>
            <w:bottom w:val="none" w:sz="0" w:space="0" w:color="auto"/>
            <w:right w:val="none" w:sz="0" w:space="0" w:color="auto"/>
          </w:divBdr>
        </w:div>
        <w:div w:id="308288074">
          <w:marLeft w:val="0"/>
          <w:marRight w:val="0"/>
          <w:marTop w:val="0"/>
          <w:marBottom w:val="0"/>
          <w:divBdr>
            <w:top w:val="none" w:sz="0" w:space="0" w:color="auto"/>
            <w:left w:val="none" w:sz="0" w:space="0" w:color="auto"/>
            <w:bottom w:val="none" w:sz="0" w:space="0" w:color="auto"/>
            <w:right w:val="none" w:sz="0" w:space="0" w:color="auto"/>
          </w:divBdr>
        </w:div>
        <w:div w:id="549611879">
          <w:marLeft w:val="0"/>
          <w:marRight w:val="0"/>
          <w:marTop w:val="0"/>
          <w:marBottom w:val="0"/>
          <w:divBdr>
            <w:top w:val="none" w:sz="0" w:space="0" w:color="auto"/>
            <w:left w:val="none" w:sz="0" w:space="0" w:color="auto"/>
            <w:bottom w:val="none" w:sz="0" w:space="0" w:color="auto"/>
            <w:right w:val="none" w:sz="0" w:space="0" w:color="auto"/>
          </w:divBdr>
        </w:div>
      </w:divsChild>
    </w:div>
    <w:div w:id="1342971090">
      <w:bodyDiv w:val="1"/>
      <w:marLeft w:val="0"/>
      <w:marRight w:val="0"/>
      <w:marTop w:val="0"/>
      <w:marBottom w:val="0"/>
      <w:divBdr>
        <w:top w:val="none" w:sz="0" w:space="0" w:color="auto"/>
        <w:left w:val="none" w:sz="0" w:space="0" w:color="auto"/>
        <w:bottom w:val="none" w:sz="0" w:space="0" w:color="auto"/>
        <w:right w:val="none" w:sz="0" w:space="0" w:color="auto"/>
      </w:divBdr>
    </w:div>
    <w:div w:id="1731609714">
      <w:bodyDiv w:val="1"/>
      <w:marLeft w:val="0"/>
      <w:marRight w:val="0"/>
      <w:marTop w:val="0"/>
      <w:marBottom w:val="0"/>
      <w:divBdr>
        <w:top w:val="none" w:sz="0" w:space="0" w:color="auto"/>
        <w:left w:val="none" w:sz="0" w:space="0" w:color="auto"/>
        <w:bottom w:val="none" w:sz="0" w:space="0" w:color="auto"/>
        <w:right w:val="none" w:sz="0" w:space="0" w:color="auto"/>
      </w:divBdr>
      <w:divsChild>
        <w:div w:id="2038504403">
          <w:marLeft w:val="0"/>
          <w:marRight w:val="0"/>
          <w:marTop w:val="0"/>
          <w:marBottom w:val="0"/>
          <w:divBdr>
            <w:top w:val="none" w:sz="0" w:space="0" w:color="auto"/>
            <w:left w:val="none" w:sz="0" w:space="0" w:color="auto"/>
            <w:bottom w:val="none" w:sz="0" w:space="0" w:color="auto"/>
            <w:right w:val="none" w:sz="0" w:space="0" w:color="auto"/>
          </w:divBdr>
        </w:div>
        <w:div w:id="1989508262">
          <w:marLeft w:val="0"/>
          <w:marRight w:val="0"/>
          <w:marTop w:val="0"/>
          <w:marBottom w:val="0"/>
          <w:divBdr>
            <w:top w:val="none" w:sz="0" w:space="0" w:color="auto"/>
            <w:left w:val="none" w:sz="0" w:space="0" w:color="auto"/>
            <w:bottom w:val="none" w:sz="0" w:space="0" w:color="auto"/>
            <w:right w:val="none" w:sz="0" w:space="0" w:color="auto"/>
          </w:divBdr>
        </w:div>
        <w:div w:id="361169619">
          <w:marLeft w:val="0"/>
          <w:marRight w:val="0"/>
          <w:marTop w:val="0"/>
          <w:marBottom w:val="0"/>
          <w:divBdr>
            <w:top w:val="none" w:sz="0" w:space="0" w:color="auto"/>
            <w:left w:val="none" w:sz="0" w:space="0" w:color="auto"/>
            <w:bottom w:val="none" w:sz="0" w:space="0" w:color="auto"/>
            <w:right w:val="none" w:sz="0" w:space="0" w:color="auto"/>
          </w:divBdr>
        </w:div>
      </w:divsChild>
    </w:div>
    <w:div w:id="177629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liamonas.lt" TargetMode="External"/><Relationship Id="rId3" Type="http://schemas.openxmlformats.org/officeDocument/2006/relationships/settings" Target="settings.xml"/><Relationship Id="rId7" Type="http://schemas.openxmlformats.org/officeDocument/2006/relationships/hyperlink" Target="mailto:gargzdusc9@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15524</Words>
  <Characters>8849</Characters>
  <Application>Microsoft Office Word</Application>
  <DocSecurity>4</DocSecurity>
  <Lines>73</Lines>
  <Paragraphs>48</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24325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Beata</dc:creator>
  <cp:keywords/>
  <dc:description/>
  <cp:lastModifiedBy>Jolanta Polekauskienė</cp:lastModifiedBy>
  <cp:revision>2</cp:revision>
  <cp:lastPrinted>2025-01-17T11:49:00Z</cp:lastPrinted>
  <dcterms:created xsi:type="dcterms:W3CDTF">2026-02-03T11:14:00Z</dcterms:created>
  <dcterms:modified xsi:type="dcterms:W3CDTF">2026-02-03T11:14:00Z</dcterms:modified>
</cp:coreProperties>
</file>